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6FFF9BA" w14:textId="06D73702" w:rsidR="00B36203" w:rsidRPr="00296133" w:rsidRDefault="000E0F16" w:rsidP="00B36203">
      <w:pPr>
        <w:spacing w:after="0"/>
        <w:jc w:val="both"/>
        <w:rPr>
          <w:rFonts w:eastAsia="Times New Roman" w:cstheme="minorHAnsi"/>
          <w:lang w:eastAsia="es-ES"/>
        </w:rPr>
      </w:pPr>
      <w:r w:rsidRPr="00656437">
        <w:rPr>
          <w:rFonts w:eastAsia="Times New Roman" w:cstheme="minorHAnsi"/>
          <w:lang w:eastAsia="es-ES"/>
        </w:rPr>
        <w:t>Entre</w:t>
      </w:r>
      <w:r>
        <w:rPr>
          <w:rFonts w:eastAsia="Times New Roman" w:cstheme="minorHAnsi"/>
          <w:lang w:eastAsia="es-ES"/>
        </w:rPr>
        <w:t xml:space="preserve"> </w:t>
      </w:r>
      <w:r w:rsidRPr="00EF595A">
        <w:rPr>
          <w:rFonts w:eastAsia="Times New Roman" w:cstheme="minorHAnsi"/>
          <w:lang w:eastAsia="es-ES"/>
        </w:rPr>
        <w:t>CAJA DE JUBILACIONES Y PENSIONES DEL PERSONAL DE LA ANDE</w:t>
      </w:r>
      <w:r w:rsidRPr="00793CE8">
        <w:rPr>
          <w:rFonts w:eastAsia="Times New Roman" w:cstheme="minorHAnsi"/>
          <w:lang w:eastAsia="es-ES"/>
        </w:rPr>
        <w:t xml:space="preserve">, domiciliada en </w:t>
      </w:r>
      <w:r w:rsidRPr="00EF595A">
        <w:rPr>
          <w:rFonts w:eastAsia="Times New Roman" w:cstheme="minorHAnsi"/>
          <w:lang w:eastAsia="es-ES"/>
        </w:rPr>
        <w:t>Padre Cardozo Nº 355, de la ciudad de Asunción</w:t>
      </w:r>
      <w:r>
        <w:rPr>
          <w:rFonts w:eastAsia="Times New Roman" w:cstheme="minorHAnsi"/>
          <w:lang w:eastAsia="es-ES"/>
        </w:rPr>
        <w:t xml:space="preserve">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w:t>
      </w:r>
      <w:r>
        <w:rPr>
          <w:rFonts w:eastAsia="Times New Roman" w:cstheme="minorHAnsi"/>
          <w:lang w:eastAsia="es-ES"/>
        </w:rPr>
        <w:t>“</w:t>
      </w:r>
      <w:r w:rsidRPr="00174C8E">
        <w:rPr>
          <w:rFonts w:eastAsia="Times New Roman" w:cstheme="minorHAnsi"/>
          <w:lang w:eastAsia="es-ES"/>
        </w:rPr>
        <w:t xml:space="preserve">CONTRATO DE </w:t>
      </w:r>
      <w:r w:rsidR="00296133" w:rsidRPr="00296133">
        <w:rPr>
          <w:rFonts w:eastAsia="Times New Roman" w:cstheme="minorHAnsi"/>
          <w:iCs/>
          <w:lang w:eastAsia="es-ES"/>
        </w:rPr>
        <w:t>Servicio De Tasación De Inmuebles</w:t>
      </w:r>
      <w:r w:rsidRPr="00296133">
        <w:rPr>
          <w:rFonts w:eastAsia="Times New Roman" w:cstheme="minorHAnsi"/>
          <w:lang w:eastAsia="es-ES"/>
        </w:rPr>
        <w:t>”, el cual estará sujeto a las siguientes cláusulas y condiciones:</w:t>
      </w:r>
    </w:p>
    <w:p w14:paraId="00CDE09D" w14:textId="77777777" w:rsidR="000E0F16" w:rsidRPr="00656437" w:rsidRDefault="000E0F16"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27D61946" w14:textId="18B271D5" w:rsidR="000E0F16" w:rsidRPr="00816F7F" w:rsidRDefault="000E0F16" w:rsidP="000E0F16">
      <w:pPr>
        <w:tabs>
          <w:tab w:val="left" w:pos="-1152"/>
          <w:tab w:val="left" w:pos="432"/>
          <w:tab w:val="left" w:pos="720"/>
          <w:tab w:val="left" w:pos="1152"/>
          <w:tab w:val="left" w:pos="1296"/>
          <w:tab w:val="left" w:pos="1440"/>
          <w:tab w:val="left" w:pos="1728"/>
          <w:tab w:val="left" w:pos="2016"/>
          <w:tab w:val="left" w:pos="2160"/>
          <w:tab w:val="left" w:pos="2880"/>
          <w:tab w:val="left" w:pos="3600"/>
          <w:tab w:val="left" w:pos="4320"/>
          <w:tab w:val="left" w:pos="5040"/>
          <w:tab w:val="left" w:pos="5760"/>
          <w:tab w:val="left" w:pos="6480"/>
          <w:tab w:val="left" w:pos="6624"/>
          <w:tab w:val="left" w:pos="7200"/>
          <w:tab w:val="left" w:pos="7920"/>
          <w:tab w:val="left" w:pos="8640"/>
          <w:tab w:val="left" w:pos="9360"/>
          <w:tab w:val="left" w:pos="10656"/>
        </w:tabs>
        <w:suppressAutoHyphens/>
        <w:spacing w:after="0" w:line="240" w:lineRule="auto"/>
        <w:jc w:val="both"/>
        <w:rPr>
          <w:rFonts w:eastAsia="Times New Roman" w:cstheme="minorHAnsi"/>
          <w:lang w:eastAsia="es-ES"/>
        </w:rPr>
      </w:pPr>
      <w:r w:rsidRPr="00816F7F">
        <w:rPr>
          <w:rFonts w:eastAsia="Times New Roman" w:cstheme="minorHAnsi"/>
          <w:lang w:eastAsia="es-ES"/>
        </w:rPr>
        <w:t xml:space="preserve">El presente Contrato tiene por objeto establecer las obligaciones que asumen LAS PARTES, en relación a la provisión de </w:t>
      </w:r>
      <w:r w:rsidR="00296133" w:rsidRPr="00296133">
        <w:rPr>
          <w:rFonts w:eastAsia="Times New Roman" w:cstheme="minorHAnsi"/>
          <w:lang w:eastAsia="es-ES"/>
        </w:rPr>
        <w:t>Servicio De Tasación De Inmuebles</w:t>
      </w:r>
      <w:r w:rsidRPr="00816F7F">
        <w:rPr>
          <w:rFonts w:eastAsia="Times New Roman" w:cstheme="minorHAnsi"/>
          <w:lang w:eastAsia="es-ES"/>
        </w:rPr>
        <w:t xml:space="preserve">, adjudicado en el marco de </w:t>
      </w:r>
      <w:r>
        <w:rPr>
          <w:rFonts w:eastAsia="Times New Roman" w:cstheme="minorHAnsi"/>
          <w:lang w:eastAsia="es-ES"/>
        </w:rPr>
        <w:t>………………………..</w:t>
      </w:r>
      <w:r w:rsidRPr="00816F7F">
        <w:rPr>
          <w:rFonts w:eastAsia="Times New Roman" w:cstheme="minorHAnsi"/>
          <w:lang w:eastAsia="es-ES"/>
        </w:rPr>
        <w:t>, convocada por LA CONTRATANTE.</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4CC31D99"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Los documento</w:t>
      </w:r>
      <w:r w:rsidR="000E0F16">
        <w:rPr>
          <w:rFonts w:eastAsia="Times New Roman" w:cstheme="minorHAnsi"/>
          <w:color w:val="000000"/>
          <w:lang w:eastAsia="es-PY"/>
        </w:rPr>
        <w:t xml:space="preserve">s adicionales del contrato son: </w:t>
      </w:r>
      <w:r w:rsidR="00572D48">
        <w:rPr>
          <w:rFonts w:eastAsia="Times New Roman" w:cstheme="minorHAnsi"/>
          <w:color w:val="000000"/>
          <w:lang w:eastAsia="es-PY"/>
        </w:rPr>
        <w:t>las Ordenes de servicio.</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2E321CE2" w14:textId="77777777" w:rsidR="000E0F16" w:rsidRPr="000E0F16" w:rsidRDefault="000E0F16" w:rsidP="000E0F16">
      <w:pPr>
        <w:spacing w:before="240" w:after="0"/>
        <w:jc w:val="both"/>
        <w:rPr>
          <w:rFonts w:eastAsia="Times New Roman" w:cstheme="minorHAnsi"/>
          <w:color w:val="000000"/>
          <w:lang w:eastAsia="es-PY"/>
        </w:rPr>
      </w:pPr>
      <w:r w:rsidRPr="000E0F16">
        <w:rPr>
          <w:rFonts w:eastAsia="Times New Roman" w:cstheme="minorHAnsi"/>
          <w:color w:val="000000"/>
          <w:lang w:eastAsia="es-PY"/>
        </w:rPr>
        <w:t>El crédito presupuestario para cubrir el compromiso derivado del presente contrato está previsto conforme al Certificado de Disponibilidad Presupuestaria vinculado al Programa Anual de Contrataciones (PAC) con el ID N°………………………</w:t>
      </w:r>
    </w:p>
    <w:p w14:paraId="538AD2DB" w14:textId="6A118BD5" w:rsidR="000E0F16" w:rsidRPr="000E0F16" w:rsidRDefault="000E0F16" w:rsidP="000E0F16">
      <w:pPr>
        <w:spacing w:before="240" w:after="0"/>
        <w:jc w:val="both"/>
        <w:rPr>
          <w:rFonts w:eastAsia="Times New Roman" w:cstheme="minorHAnsi"/>
          <w:color w:val="000000"/>
          <w:lang w:eastAsia="es-PY"/>
        </w:rPr>
      </w:pPr>
      <w:r w:rsidRPr="000E0F16">
        <w:rPr>
          <w:rFonts w:eastAsia="Times New Roman" w:cstheme="minorHAnsi"/>
          <w:color w:val="000000"/>
          <w:lang w:eastAsia="es-PY"/>
        </w:rPr>
        <w:t>Por tratarse de una contratación de carácter plurianual, la validez de la partida presupu</w:t>
      </w:r>
      <w:r w:rsidR="00E96AF3">
        <w:rPr>
          <w:rFonts w:eastAsia="Times New Roman" w:cstheme="minorHAnsi"/>
          <w:color w:val="000000"/>
          <w:lang w:eastAsia="es-PY"/>
        </w:rPr>
        <w:t xml:space="preserve">estaria de los ejercicios siguiente </w:t>
      </w:r>
      <w:r w:rsidRPr="000E0F16">
        <w:rPr>
          <w:rFonts w:eastAsia="Times New Roman" w:cstheme="minorHAnsi"/>
          <w:color w:val="000000"/>
          <w:lang w:eastAsia="es-PY"/>
        </w:rPr>
        <w:t>estará sujeta a la aprobación de la Ley de Presupuesto de cada año.</w:t>
      </w:r>
    </w:p>
    <w:p w14:paraId="0A9D2FEA" w14:textId="22B5A971" w:rsidR="00B36203" w:rsidRPr="00E41E24" w:rsidRDefault="00B36203" w:rsidP="00B36203">
      <w:pPr>
        <w:tabs>
          <w:tab w:val="num" w:pos="360"/>
        </w:tabs>
        <w:spacing w:before="240"/>
        <w:jc w:val="both"/>
        <w:rPr>
          <w:rFonts w:cstheme="minorHAnsi"/>
          <w:i/>
          <w:snapToGrid w:val="0"/>
          <w:color w:val="FF0000"/>
        </w:rPr>
      </w:pP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568FEF09" w14:textId="5C9DAAC4" w:rsidR="000E0F16" w:rsidRPr="000E0F16" w:rsidRDefault="000E0F16" w:rsidP="000E0F16">
      <w:pPr>
        <w:spacing w:before="240" w:after="0"/>
        <w:jc w:val="both"/>
        <w:rPr>
          <w:rFonts w:eastAsia="Times New Roman" w:cstheme="minorHAnsi"/>
          <w:color w:val="000000"/>
          <w:lang w:eastAsia="es-PY"/>
        </w:rPr>
      </w:pPr>
      <w:r w:rsidRPr="000E0F16">
        <w:rPr>
          <w:rFonts w:eastAsia="Times New Roman" w:cstheme="minorHAnsi"/>
          <w:color w:val="000000"/>
          <w:lang w:eastAsia="es-PY"/>
        </w:rPr>
        <w:t xml:space="preserve">El contrato es el resultado del procedimiento de </w:t>
      </w:r>
      <w:proofErr w:type="spellStart"/>
      <w:r w:rsidRPr="000E0F16">
        <w:rPr>
          <w:rFonts w:eastAsia="Times New Roman" w:cstheme="minorHAnsi"/>
          <w:color w:val="000000"/>
          <w:lang w:eastAsia="es-PY"/>
        </w:rPr>
        <w:t>Licitacion</w:t>
      </w:r>
      <w:proofErr w:type="spellEnd"/>
      <w:r w:rsidRPr="000E0F16">
        <w:rPr>
          <w:rFonts w:eastAsia="Times New Roman" w:cstheme="minorHAnsi"/>
          <w:color w:val="000000"/>
          <w:lang w:eastAsia="es-PY"/>
        </w:rPr>
        <w:t xml:space="preserve"> de Menor Cuantía N</w:t>
      </w:r>
      <w:proofErr w:type="gramStart"/>
      <w:r w:rsidRPr="000E0F16">
        <w:rPr>
          <w:rFonts w:eastAsia="Times New Roman" w:cstheme="minorHAnsi"/>
          <w:color w:val="000000"/>
          <w:lang w:eastAsia="es-PY"/>
        </w:rPr>
        <w:t xml:space="preserve">° </w:t>
      </w:r>
      <w:r w:rsidR="00AC7C46">
        <w:rPr>
          <w:rFonts w:eastAsia="Times New Roman" w:cstheme="minorHAnsi"/>
          <w:color w:val="000000"/>
          <w:lang w:eastAsia="es-PY"/>
        </w:rPr>
        <w:t>…</w:t>
      </w:r>
      <w:proofErr w:type="gramEnd"/>
      <w:r w:rsidR="00AC7C46">
        <w:rPr>
          <w:rFonts w:eastAsia="Times New Roman" w:cstheme="minorHAnsi"/>
          <w:color w:val="000000"/>
          <w:lang w:eastAsia="es-PY"/>
        </w:rPr>
        <w:t>……..</w:t>
      </w:r>
      <w:r w:rsidRPr="000E0F16">
        <w:rPr>
          <w:rFonts w:eastAsia="Times New Roman" w:cstheme="minorHAnsi"/>
          <w:color w:val="000000"/>
          <w:lang w:eastAsia="es-PY"/>
        </w:rPr>
        <w:t xml:space="preserve">convocado por la Caja de Jubilaciones y Pensiones del Personal de la ANDE. La adjudicación fue realizada según acto administrativo N°_______.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tbl>
      <w:tblPr>
        <w:tblW w:w="5000" w:type="pct"/>
        <w:tblLayout w:type="fixed"/>
        <w:tblCellMar>
          <w:left w:w="70" w:type="dxa"/>
          <w:right w:w="70" w:type="dxa"/>
        </w:tblCellMar>
        <w:tblLook w:val="04A0" w:firstRow="1" w:lastRow="0" w:firstColumn="1" w:lastColumn="0" w:noHBand="0" w:noVBand="1"/>
      </w:tblPr>
      <w:tblGrid>
        <w:gridCol w:w="519"/>
        <w:gridCol w:w="4439"/>
        <w:gridCol w:w="717"/>
        <w:gridCol w:w="476"/>
        <w:gridCol w:w="583"/>
        <w:gridCol w:w="1760"/>
      </w:tblGrid>
      <w:tr w:rsidR="00F862D3" w:rsidRPr="008E2623" w14:paraId="074589E9" w14:textId="77777777" w:rsidTr="00C70A2E">
        <w:trPr>
          <w:trHeight w:val="284"/>
          <w:tblHeader/>
        </w:trPr>
        <w:tc>
          <w:tcPr>
            <w:tcW w:w="306" w:type="pct"/>
            <w:tcBorders>
              <w:top w:val="single" w:sz="4" w:space="0" w:color="auto"/>
              <w:left w:val="single" w:sz="4" w:space="0" w:color="auto"/>
              <w:bottom w:val="single" w:sz="4" w:space="0" w:color="auto"/>
              <w:right w:val="single" w:sz="4" w:space="0" w:color="auto"/>
            </w:tcBorders>
            <w:shd w:val="clear" w:color="auto" w:fill="D9D9D9"/>
            <w:vAlign w:val="center"/>
          </w:tcPr>
          <w:p w14:paraId="13FE382E" w14:textId="77777777" w:rsidR="00F862D3" w:rsidRPr="008E2623" w:rsidRDefault="00F862D3" w:rsidP="00C70A2E">
            <w:pPr>
              <w:spacing w:after="0" w:line="240" w:lineRule="auto"/>
              <w:jc w:val="center"/>
              <w:rPr>
                <w:rFonts w:ascii="Arial" w:eastAsia="Times New Roman" w:hAnsi="Arial" w:cs="Arial"/>
                <w:b/>
                <w:bCs/>
                <w:sz w:val="14"/>
                <w:szCs w:val="14"/>
                <w:lang w:eastAsia="es-PY"/>
              </w:rPr>
            </w:pPr>
            <w:r w:rsidRPr="008E2623">
              <w:rPr>
                <w:rFonts w:ascii="Arial" w:eastAsia="Times New Roman" w:hAnsi="Arial" w:cs="Arial"/>
                <w:b/>
                <w:bCs/>
                <w:sz w:val="14"/>
                <w:szCs w:val="14"/>
                <w:lang w:eastAsia="es-PY"/>
              </w:rPr>
              <w:t>N° de orden</w:t>
            </w:r>
          </w:p>
        </w:tc>
        <w:tc>
          <w:tcPr>
            <w:tcW w:w="26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BDF67C" w14:textId="77777777" w:rsidR="00F862D3" w:rsidRPr="008E2623" w:rsidRDefault="00F862D3" w:rsidP="00C70A2E">
            <w:pPr>
              <w:spacing w:after="0" w:line="240" w:lineRule="auto"/>
              <w:jc w:val="center"/>
              <w:rPr>
                <w:rFonts w:ascii="Arial" w:eastAsia="Times New Roman" w:hAnsi="Arial" w:cs="Arial"/>
                <w:b/>
                <w:bCs/>
                <w:sz w:val="14"/>
                <w:szCs w:val="16"/>
                <w:lang w:eastAsia="es-PY"/>
              </w:rPr>
            </w:pPr>
            <w:r w:rsidRPr="008E2623">
              <w:rPr>
                <w:rFonts w:ascii="Arial" w:eastAsia="Times New Roman" w:hAnsi="Arial" w:cs="Arial"/>
                <w:b/>
                <w:bCs/>
                <w:sz w:val="14"/>
                <w:szCs w:val="16"/>
                <w:lang w:eastAsia="es-PY"/>
              </w:rPr>
              <w:t>Descripción del Servicio</w:t>
            </w:r>
          </w:p>
        </w:tc>
        <w:tc>
          <w:tcPr>
            <w:tcW w:w="4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A5A840" w14:textId="77777777" w:rsidR="00F862D3" w:rsidRPr="008E2623" w:rsidRDefault="00F862D3" w:rsidP="00C70A2E">
            <w:pPr>
              <w:spacing w:after="0" w:line="240" w:lineRule="auto"/>
              <w:jc w:val="center"/>
              <w:rPr>
                <w:rFonts w:ascii="Arial" w:eastAsia="Times New Roman" w:hAnsi="Arial" w:cs="Arial"/>
                <w:b/>
                <w:bCs/>
                <w:sz w:val="14"/>
                <w:szCs w:val="14"/>
                <w:lang w:eastAsia="es-PY"/>
              </w:rPr>
            </w:pPr>
            <w:r w:rsidRPr="008E2623">
              <w:rPr>
                <w:rFonts w:ascii="Arial" w:eastAsia="Times New Roman" w:hAnsi="Arial" w:cs="Arial"/>
                <w:b/>
                <w:bCs/>
                <w:sz w:val="14"/>
                <w:szCs w:val="14"/>
                <w:lang w:eastAsia="es-PY"/>
              </w:rPr>
              <w:t>Unidad de Medida</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345160" w14:textId="77777777" w:rsidR="00F862D3" w:rsidRPr="008E2623" w:rsidRDefault="00F862D3" w:rsidP="00C70A2E">
            <w:pPr>
              <w:spacing w:after="0" w:line="240" w:lineRule="auto"/>
              <w:jc w:val="center"/>
              <w:rPr>
                <w:rFonts w:ascii="Arial" w:eastAsia="Times New Roman" w:hAnsi="Arial" w:cs="Arial"/>
                <w:b/>
                <w:bCs/>
                <w:sz w:val="14"/>
                <w:szCs w:val="16"/>
                <w:lang w:eastAsia="es-PY"/>
              </w:rPr>
            </w:pPr>
            <w:proofErr w:type="spellStart"/>
            <w:r w:rsidRPr="008E2623">
              <w:rPr>
                <w:rFonts w:ascii="Arial" w:eastAsia="Times New Roman" w:hAnsi="Arial" w:cs="Arial"/>
                <w:b/>
                <w:bCs/>
                <w:sz w:val="14"/>
                <w:szCs w:val="16"/>
                <w:lang w:eastAsia="es-PY"/>
              </w:rPr>
              <w:t>Cant</w:t>
            </w:r>
            <w:proofErr w:type="spellEnd"/>
            <w:r w:rsidRPr="008E2623">
              <w:rPr>
                <w:rFonts w:ascii="Arial" w:eastAsia="Times New Roman" w:hAnsi="Arial" w:cs="Arial"/>
                <w:b/>
                <w:bCs/>
                <w:sz w:val="14"/>
                <w:szCs w:val="16"/>
                <w:lang w:eastAsia="es-PY"/>
              </w:rPr>
              <w:t>.</w:t>
            </w:r>
          </w:p>
        </w:tc>
        <w:tc>
          <w:tcPr>
            <w:tcW w:w="34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22BD93" w14:textId="77777777" w:rsidR="00F862D3" w:rsidRPr="008E2623" w:rsidRDefault="00F862D3" w:rsidP="00C70A2E">
            <w:pPr>
              <w:spacing w:after="0" w:line="240" w:lineRule="auto"/>
              <w:jc w:val="center"/>
              <w:rPr>
                <w:rFonts w:ascii="Arial" w:eastAsia="Times New Roman" w:hAnsi="Arial" w:cs="Arial"/>
                <w:b/>
                <w:bCs/>
                <w:sz w:val="14"/>
                <w:szCs w:val="14"/>
                <w:lang w:eastAsia="es-PY"/>
              </w:rPr>
            </w:pPr>
            <w:r w:rsidRPr="008E2623">
              <w:rPr>
                <w:rFonts w:ascii="Arial" w:eastAsia="Times New Roman" w:hAnsi="Arial" w:cs="Arial"/>
                <w:b/>
                <w:bCs/>
                <w:sz w:val="14"/>
                <w:szCs w:val="14"/>
                <w:lang w:eastAsia="es-PY"/>
              </w:rPr>
              <w:t>Presentación</w:t>
            </w:r>
          </w:p>
        </w:tc>
        <w:tc>
          <w:tcPr>
            <w:tcW w:w="103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CF60E2" w14:textId="77777777" w:rsidR="00F862D3" w:rsidRPr="008E2623" w:rsidRDefault="00F862D3" w:rsidP="00C70A2E">
            <w:pPr>
              <w:spacing w:after="0" w:line="240" w:lineRule="auto"/>
              <w:jc w:val="center"/>
              <w:rPr>
                <w:rFonts w:ascii="Arial" w:eastAsia="Times New Roman" w:hAnsi="Arial" w:cs="Arial"/>
                <w:b/>
                <w:bCs/>
                <w:sz w:val="14"/>
                <w:szCs w:val="16"/>
                <w:lang w:eastAsia="es-PY"/>
              </w:rPr>
            </w:pPr>
            <w:r w:rsidRPr="008E2623">
              <w:rPr>
                <w:rFonts w:ascii="Arial" w:eastAsia="Times New Roman" w:hAnsi="Arial" w:cs="Arial"/>
                <w:b/>
                <w:bCs/>
                <w:sz w:val="14"/>
                <w:szCs w:val="16"/>
                <w:lang w:eastAsia="es-PY"/>
              </w:rPr>
              <w:t>Precio unitario</w:t>
            </w:r>
          </w:p>
          <w:p w14:paraId="4DC48595" w14:textId="77777777" w:rsidR="00F862D3" w:rsidRPr="008E2623" w:rsidRDefault="00F862D3" w:rsidP="00C70A2E">
            <w:pPr>
              <w:spacing w:after="0" w:line="240" w:lineRule="auto"/>
              <w:jc w:val="center"/>
              <w:rPr>
                <w:rFonts w:ascii="Arial" w:eastAsia="Times New Roman" w:hAnsi="Arial" w:cs="Arial"/>
                <w:b/>
                <w:bCs/>
                <w:sz w:val="14"/>
                <w:szCs w:val="16"/>
                <w:lang w:eastAsia="es-PY"/>
              </w:rPr>
            </w:pPr>
            <w:r w:rsidRPr="008E2623">
              <w:rPr>
                <w:rFonts w:ascii="Arial" w:eastAsia="Times New Roman" w:hAnsi="Arial" w:cs="Arial"/>
                <w:b/>
                <w:bCs/>
                <w:sz w:val="14"/>
                <w:szCs w:val="16"/>
                <w:lang w:eastAsia="es-PY"/>
              </w:rPr>
              <w:t>(IVA incluido)</w:t>
            </w:r>
          </w:p>
        </w:tc>
      </w:tr>
      <w:tr w:rsidR="00F862D3" w:rsidRPr="008E2623" w14:paraId="5609286A" w14:textId="77777777" w:rsidTr="00C70A2E">
        <w:trPr>
          <w:trHeight w:val="284"/>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11C86EE3" w14:textId="77777777" w:rsidR="00F862D3" w:rsidRPr="008E2623" w:rsidRDefault="00F862D3" w:rsidP="00C70A2E">
            <w:pPr>
              <w:spacing w:after="0" w:line="240" w:lineRule="auto"/>
              <w:jc w:val="center"/>
              <w:rPr>
                <w:rFonts w:ascii="Arial" w:eastAsia="Times New Roman" w:hAnsi="Arial" w:cs="Arial"/>
                <w:b/>
                <w:sz w:val="14"/>
                <w:szCs w:val="14"/>
                <w:lang w:eastAsia="es-PY"/>
              </w:rPr>
            </w:pPr>
          </w:p>
        </w:tc>
        <w:tc>
          <w:tcPr>
            <w:tcW w:w="2613" w:type="pct"/>
            <w:tcBorders>
              <w:top w:val="single" w:sz="4" w:space="0" w:color="auto"/>
              <w:left w:val="single" w:sz="4" w:space="0" w:color="auto"/>
              <w:bottom w:val="single" w:sz="4" w:space="0" w:color="auto"/>
              <w:right w:val="single" w:sz="4" w:space="0" w:color="auto"/>
            </w:tcBorders>
            <w:shd w:val="clear" w:color="auto" w:fill="auto"/>
            <w:vAlign w:val="center"/>
          </w:tcPr>
          <w:p w14:paraId="5152B9A1" w14:textId="77777777" w:rsidR="00F862D3" w:rsidRPr="008E2623" w:rsidRDefault="00F862D3" w:rsidP="00C70A2E">
            <w:pPr>
              <w:spacing w:after="0" w:line="240" w:lineRule="auto"/>
              <w:rPr>
                <w:rFonts w:ascii="Arial" w:eastAsia="Times New Roman" w:hAnsi="Arial" w:cs="Arial"/>
                <w:b/>
                <w:sz w:val="16"/>
                <w:szCs w:val="16"/>
                <w:lang w:eastAsia="es-PY"/>
              </w:rPr>
            </w:pPr>
            <w:r w:rsidRPr="008E2623">
              <w:rPr>
                <w:rFonts w:ascii="Arial" w:eastAsia="Times New Roman" w:hAnsi="Arial" w:cs="Arial"/>
                <w:b/>
                <w:sz w:val="16"/>
                <w:szCs w:val="16"/>
                <w:lang w:eastAsia="es-PY"/>
              </w:rPr>
              <w:t>SERVICIO DE TASACIÓN DE INMUEBLES</w:t>
            </w:r>
          </w:p>
        </w:tc>
        <w:tc>
          <w:tcPr>
            <w:tcW w:w="422" w:type="pct"/>
            <w:tcBorders>
              <w:top w:val="single" w:sz="4" w:space="0" w:color="auto"/>
              <w:left w:val="nil"/>
              <w:bottom w:val="single" w:sz="4" w:space="0" w:color="auto"/>
              <w:right w:val="single" w:sz="4" w:space="0" w:color="auto"/>
            </w:tcBorders>
            <w:shd w:val="clear" w:color="auto" w:fill="auto"/>
            <w:vAlign w:val="center"/>
          </w:tcPr>
          <w:p w14:paraId="6DA8340C" w14:textId="77777777" w:rsidR="00F862D3" w:rsidRPr="008E2623" w:rsidRDefault="00F862D3" w:rsidP="00C70A2E">
            <w:pPr>
              <w:spacing w:after="0" w:line="240" w:lineRule="auto"/>
              <w:jc w:val="center"/>
              <w:rPr>
                <w:rFonts w:ascii="Arial" w:eastAsia="Times New Roman" w:hAnsi="Arial" w:cs="Arial"/>
                <w:b/>
                <w:sz w:val="14"/>
                <w:szCs w:val="14"/>
                <w:lang w:eastAsia="es-PY"/>
              </w:rPr>
            </w:pPr>
          </w:p>
        </w:tc>
        <w:tc>
          <w:tcPr>
            <w:tcW w:w="280" w:type="pct"/>
            <w:tcBorders>
              <w:top w:val="single" w:sz="4" w:space="0" w:color="auto"/>
              <w:left w:val="nil"/>
              <w:bottom w:val="single" w:sz="4" w:space="0" w:color="auto"/>
              <w:right w:val="single" w:sz="4" w:space="0" w:color="auto"/>
            </w:tcBorders>
            <w:shd w:val="clear" w:color="auto" w:fill="auto"/>
            <w:vAlign w:val="center"/>
          </w:tcPr>
          <w:p w14:paraId="68E1930A" w14:textId="77777777" w:rsidR="00F862D3" w:rsidRPr="008E2623" w:rsidRDefault="00F862D3" w:rsidP="00C70A2E">
            <w:pPr>
              <w:spacing w:after="0" w:line="240" w:lineRule="auto"/>
              <w:jc w:val="center"/>
              <w:rPr>
                <w:rFonts w:ascii="Arial" w:eastAsia="Times New Roman" w:hAnsi="Arial" w:cs="Arial"/>
                <w:b/>
                <w:sz w:val="16"/>
                <w:szCs w:val="16"/>
                <w:lang w:eastAsia="es-PY"/>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0D2C904" w14:textId="77777777" w:rsidR="00F862D3" w:rsidRPr="008E2623" w:rsidRDefault="00F862D3" w:rsidP="00C70A2E">
            <w:pPr>
              <w:spacing w:after="0" w:line="240" w:lineRule="auto"/>
              <w:jc w:val="center"/>
              <w:rPr>
                <w:rFonts w:ascii="Arial" w:eastAsia="Times New Roman" w:hAnsi="Arial" w:cs="Arial"/>
                <w:b/>
                <w:sz w:val="14"/>
                <w:szCs w:val="14"/>
                <w:lang w:eastAsia="es-PY"/>
              </w:rPr>
            </w:pPr>
          </w:p>
        </w:tc>
        <w:tc>
          <w:tcPr>
            <w:tcW w:w="1036" w:type="pct"/>
            <w:tcBorders>
              <w:top w:val="single" w:sz="4" w:space="0" w:color="auto"/>
              <w:left w:val="nil"/>
              <w:bottom w:val="single" w:sz="4" w:space="0" w:color="auto"/>
              <w:right w:val="single" w:sz="4" w:space="0" w:color="auto"/>
            </w:tcBorders>
            <w:shd w:val="clear" w:color="000000" w:fill="FFFFFF"/>
            <w:vAlign w:val="center"/>
          </w:tcPr>
          <w:p w14:paraId="217664E3" w14:textId="77777777" w:rsidR="00F862D3" w:rsidRPr="008E2623" w:rsidRDefault="00F862D3" w:rsidP="00C70A2E">
            <w:pPr>
              <w:spacing w:after="0" w:line="240" w:lineRule="auto"/>
              <w:jc w:val="right"/>
              <w:rPr>
                <w:rFonts w:ascii="Arial" w:eastAsia="Times New Roman" w:hAnsi="Arial" w:cs="Arial"/>
                <w:b/>
                <w:sz w:val="16"/>
                <w:szCs w:val="16"/>
                <w:lang w:eastAsia="es-PY"/>
              </w:rPr>
            </w:pPr>
          </w:p>
        </w:tc>
      </w:tr>
      <w:tr w:rsidR="00F862D3" w:rsidRPr="008E2623" w14:paraId="30223608" w14:textId="77777777" w:rsidTr="00F862D3">
        <w:trPr>
          <w:trHeight w:val="284"/>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38603D14"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w:t>
            </w:r>
          </w:p>
        </w:tc>
        <w:tc>
          <w:tcPr>
            <w:tcW w:w="26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14088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B1 Z1</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E98CC5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66E4B5AB"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single" w:sz="4" w:space="0" w:color="auto"/>
              <w:left w:val="nil"/>
              <w:bottom w:val="single" w:sz="4" w:space="0" w:color="auto"/>
              <w:right w:val="single" w:sz="4" w:space="0" w:color="auto"/>
            </w:tcBorders>
            <w:shd w:val="clear" w:color="auto" w:fill="auto"/>
            <w:vAlign w:val="center"/>
            <w:hideMark/>
          </w:tcPr>
          <w:p w14:paraId="6F1A4F9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single" w:sz="4" w:space="0" w:color="auto"/>
              <w:left w:val="nil"/>
              <w:bottom w:val="single" w:sz="4" w:space="0" w:color="auto"/>
              <w:right w:val="single" w:sz="4" w:space="0" w:color="auto"/>
            </w:tcBorders>
            <w:shd w:val="clear" w:color="000000" w:fill="FFFFFF"/>
            <w:vAlign w:val="center"/>
          </w:tcPr>
          <w:p w14:paraId="5F6B3D79" w14:textId="176DEDE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1.137.047</w:t>
            </w:r>
          </w:p>
        </w:tc>
      </w:tr>
      <w:tr w:rsidR="00F862D3" w:rsidRPr="008E2623" w14:paraId="582D827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B7F9A0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9452FE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B1 Z2</w:t>
            </w:r>
          </w:p>
        </w:tc>
        <w:tc>
          <w:tcPr>
            <w:tcW w:w="422" w:type="pct"/>
            <w:tcBorders>
              <w:top w:val="nil"/>
              <w:left w:val="nil"/>
              <w:bottom w:val="single" w:sz="4" w:space="0" w:color="auto"/>
              <w:right w:val="single" w:sz="4" w:space="0" w:color="auto"/>
            </w:tcBorders>
            <w:shd w:val="clear" w:color="auto" w:fill="auto"/>
            <w:vAlign w:val="center"/>
            <w:hideMark/>
          </w:tcPr>
          <w:p w14:paraId="4E4B623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D03EC1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A85F25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FAF03B1" w14:textId="6F4C0F3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1.327.116</w:t>
            </w:r>
          </w:p>
        </w:tc>
      </w:tr>
      <w:tr w:rsidR="00F862D3" w:rsidRPr="008E2623" w14:paraId="39AE0EC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4F27E3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5E121A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B1 Z3</w:t>
            </w:r>
          </w:p>
        </w:tc>
        <w:tc>
          <w:tcPr>
            <w:tcW w:w="422" w:type="pct"/>
            <w:tcBorders>
              <w:top w:val="nil"/>
              <w:left w:val="nil"/>
              <w:bottom w:val="single" w:sz="4" w:space="0" w:color="auto"/>
              <w:right w:val="single" w:sz="4" w:space="0" w:color="auto"/>
            </w:tcBorders>
            <w:shd w:val="clear" w:color="auto" w:fill="auto"/>
            <w:vAlign w:val="center"/>
            <w:hideMark/>
          </w:tcPr>
          <w:p w14:paraId="68D3FDE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7C117C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5BB283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8024215" w14:textId="53F033C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1.567.185</w:t>
            </w:r>
          </w:p>
        </w:tc>
      </w:tr>
      <w:tr w:rsidR="00F862D3" w:rsidRPr="008E2623" w14:paraId="7E95826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5789D8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F407D0A"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B1 Z4</w:t>
            </w:r>
          </w:p>
        </w:tc>
        <w:tc>
          <w:tcPr>
            <w:tcW w:w="422" w:type="pct"/>
            <w:tcBorders>
              <w:top w:val="nil"/>
              <w:left w:val="nil"/>
              <w:bottom w:val="single" w:sz="4" w:space="0" w:color="auto"/>
              <w:right w:val="single" w:sz="4" w:space="0" w:color="auto"/>
            </w:tcBorders>
            <w:shd w:val="clear" w:color="auto" w:fill="auto"/>
            <w:vAlign w:val="center"/>
            <w:hideMark/>
          </w:tcPr>
          <w:p w14:paraId="4809D48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C2B2E7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FA2428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EDF10D4" w14:textId="40FE425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2.013.990</w:t>
            </w:r>
          </w:p>
        </w:tc>
      </w:tr>
      <w:tr w:rsidR="00F862D3" w:rsidRPr="008E2623" w14:paraId="2FE20A9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8B8D77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62F3B5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B1 Z5</w:t>
            </w:r>
          </w:p>
        </w:tc>
        <w:tc>
          <w:tcPr>
            <w:tcW w:w="422" w:type="pct"/>
            <w:tcBorders>
              <w:top w:val="nil"/>
              <w:left w:val="nil"/>
              <w:bottom w:val="single" w:sz="4" w:space="0" w:color="auto"/>
              <w:right w:val="single" w:sz="4" w:space="0" w:color="auto"/>
            </w:tcBorders>
            <w:shd w:val="clear" w:color="auto" w:fill="auto"/>
            <w:vAlign w:val="center"/>
            <w:hideMark/>
          </w:tcPr>
          <w:p w14:paraId="0D0522A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90FE9D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28AB04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D995F18" w14:textId="7542D0A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2.684.197</w:t>
            </w:r>
          </w:p>
        </w:tc>
      </w:tr>
      <w:tr w:rsidR="00F862D3" w:rsidRPr="008E2623" w14:paraId="14F5428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DBDFC4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C84286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B2 Z1</w:t>
            </w:r>
          </w:p>
        </w:tc>
        <w:tc>
          <w:tcPr>
            <w:tcW w:w="422" w:type="pct"/>
            <w:tcBorders>
              <w:top w:val="nil"/>
              <w:left w:val="nil"/>
              <w:bottom w:val="single" w:sz="4" w:space="0" w:color="auto"/>
              <w:right w:val="single" w:sz="4" w:space="0" w:color="auto"/>
            </w:tcBorders>
            <w:shd w:val="clear" w:color="auto" w:fill="auto"/>
            <w:vAlign w:val="center"/>
            <w:hideMark/>
          </w:tcPr>
          <w:p w14:paraId="050FC86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986B82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052BF1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17A1E9E" w14:textId="1F4C5FF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1.327.116</w:t>
            </w:r>
          </w:p>
        </w:tc>
      </w:tr>
      <w:tr w:rsidR="00F862D3" w:rsidRPr="008E2623" w14:paraId="1160F03E"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006188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4E8951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B2 Z2</w:t>
            </w:r>
          </w:p>
        </w:tc>
        <w:tc>
          <w:tcPr>
            <w:tcW w:w="422" w:type="pct"/>
            <w:tcBorders>
              <w:top w:val="nil"/>
              <w:left w:val="nil"/>
              <w:bottom w:val="single" w:sz="4" w:space="0" w:color="auto"/>
              <w:right w:val="single" w:sz="4" w:space="0" w:color="auto"/>
            </w:tcBorders>
            <w:shd w:val="clear" w:color="auto" w:fill="auto"/>
            <w:vAlign w:val="center"/>
            <w:hideMark/>
          </w:tcPr>
          <w:p w14:paraId="09AC723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7A6802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98FE9C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1096B29" w14:textId="500ADFA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1.567.185</w:t>
            </w:r>
          </w:p>
        </w:tc>
      </w:tr>
      <w:tr w:rsidR="00F862D3" w:rsidRPr="008E2623" w14:paraId="792E542E"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EED472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FD05C3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B2 Z3</w:t>
            </w:r>
          </w:p>
        </w:tc>
        <w:tc>
          <w:tcPr>
            <w:tcW w:w="422" w:type="pct"/>
            <w:tcBorders>
              <w:top w:val="nil"/>
              <w:left w:val="nil"/>
              <w:bottom w:val="single" w:sz="4" w:space="0" w:color="auto"/>
              <w:right w:val="single" w:sz="4" w:space="0" w:color="auto"/>
            </w:tcBorders>
            <w:shd w:val="clear" w:color="auto" w:fill="auto"/>
            <w:vAlign w:val="center"/>
            <w:hideMark/>
          </w:tcPr>
          <w:p w14:paraId="776EA62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AE865C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09668A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538A567" w14:textId="4C32B76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2.013.990</w:t>
            </w:r>
          </w:p>
        </w:tc>
      </w:tr>
      <w:tr w:rsidR="00F862D3" w:rsidRPr="008E2623" w14:paraId="2D80F93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1605AE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88C22D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B2 Z4</w:t>
            </w:r>
          </w:p>
        </w:tc>
        <w:tc>
          <w:tcPr>
            <w:tcW w:w="422" w:type="pct"/>
            <w:tcBorders>
              <w:top w:val="nil"/>
              <w:left w:val="nil"/>
              <w:bottom w:val="single" w:sz="4" w:space="0" w:color="auto"/>
              <w:right w:val="single" w:sz="4" w:space="0" w:color="auto"/>
            </w:tcBorders>
            <w:shd w:val="clear" w:color="auto" w:fill="auto"/>
            <w:vAlign w:val="center"/>
            <w:hideMark/>
          </w:tcPr>
          <w:p w14:paraId="6322550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7258DB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6BA95F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F175768" w14:textId="50B1B01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2.684.197</w:t>
            </w:r>
          </w:p>
        </w:tc>
      </w:tr>
      <w:tr w:rsidR="00F862D3" w:rsidRPr="008E2623" w14:paraId="2818674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7E6657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CCE501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B2 Z5</w:t>
            </w:r>
          </w:p>
        </w:tc>
        <w:tc>
          <w:tcPr>
            <w:tcW w:w="422" w:type="pct"/>
            <w:tcBorders>
              <w:top w:val="nil"/>
              <w:left w:val="nil"/>
              <w:bottom w:val="single" w:sz="4" w:space="0" w:color="auto"/>
              <w:right w:val="single" w:sz="4" w:space="0" w:color="auto"/>
            </w:tcBorders>
            <w:shd w:val="clear" w:color="auto" w:fill="auto"/>
            <w:vAlign w:val="center"/>
            <w:hideMark/>
          </w:tcPr>
          <w:p w14:paraId="41E2F9A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B90C5E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C04EBE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3DB1DF1" w14:textId="4BBC865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3.974.611</w:t>
            </w:r>
          </w:p>
        </w:tc>
      </w:tr>
      <w:tr w:rsidR="00F862D3" w:rsidRPr="008E2623" w14:paraId="300E485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B3F595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8529E0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B3 Z1</w:t>
            </w:r>
          </w:p>
        </w:tc>
        <w:tc>
          <w:tcPr>
            <w:tcW w:w="422" w:type="pct"/>
            <w:tcBorders>
              <w:top w:val="nil"/>
              <w:left w:val="nil"/>
              <w:bottom w:val="single" w:sz="4" w:space="0" w:color="auto"/>
              <w:right w:val="single" w:sz="4" w:space="0" w:color="auto"/>
            </w:tcBorders>
            <w:shd w:val="clear" w:color="auto" w:fill="auto"/>
            <w:vAlign w:val="center"/>
            <w:hideMark/>
          </w:tcPr>
          <w:p w14:paraId="7484E9A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A0387B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47AB3E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2555E44" w14:textId="1A7AB5B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1.533.851</w:t>
            </w:r>
          </w:p>
        </w:tc>
      </w:tr>
      <w:tr w:rsidR="00F862D3" w:rsidRPr="008E2623" w14:paraId="66ECE5C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EFB2D0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4FBD23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B3 Z2</w:t>
            </w:r>
          </w:p>
        </w:tc>
        <w:tc>
          <w:tcPr>
            <w:tcW w:w="422" w:type="pct"/>
            <w:tcBorders>
              <w:top w:val="nil"/>
              <w:left w:val="nil"/>
              <w:bottom w:val="single" w:sz="4" w:space="0" w:color="auto"/>
              <w:right w:val="single" w:sz="4" w:space="0" w:color="auto"/>
            </w:tcBorders>
            <w:shd w:val="clear" w:color="auto" w:fill="auto"/>
            <w:vAlign w:val="center"/>
            <w:hideMark/>
          </w:tcPr>
          <w:p w14:paraId="7BBD66C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C1D64A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EABD5C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1341A97" w14:textId="7099D57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1.827.288</w:t>
            </w:r>
          </w:p>
        </w:tc>
      </w:tr>
      <w:tr w:rsidR="00F862D3" w:rsidRPr="008E2623" w14:paraId="08395D8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938C63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219C0B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B3 Z3</w:t>
            </w:r>
          </w:p>
        </w:tc>
        <w:tc>
          <w:tcPr>
            <w:tcW w:w="422" w:type="pct"/>
            <w:tcBorders>
              <w:top w:val="nil"/>
              <w:left w:val="nil"/>
              <w:bottom w:val="single" w:sz="4" w:space="0" w:color="auto"/>
              <w:right w:val="single" w:sz="4" w:space="0" w:color="auto"/>
            </w:tcBorders>
            <w:shd w:val="clear" w:color="auto" w:fill="auto"/>
            <w:vAlign w:val="center"/>
            <w:hideMark/>
          </w:tcPr>
          <w:p w14:paraId="3102186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86FC41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2C1D96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1BE2FB7" w14:textId="58A01C7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2.344.128</w:t>
            </w:r>
          </w:p>
        </w:tc>
      </w:tr>
      <w:tr w:rsidR="00F862D3" w:rsidRPr="008E2623" w14:paraId="5DE90CD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BC5693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F62622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B3 Z4</w:t>
            </w:r>
          </w:p>
        </w:tc>
        <w:tc>
          <w:tcPr>
            <w:tcW w:w="422" w:type="pct"/>
            <w:tcBorders>
              <w:top w:val="nil"/>
              <w:left w:val="nil"/>
              <w:bottom w:val="single" w:sz="4" w:space="0" w:color="auto"/>
              <w:right w:val="single" w:sz="4" w:space="0" w:color="auto"/>
            </w:tcBorders>
            <w:shd w:val="clear" w:color="auto" w:fill="auto"/>
            <w:vAlign w:val="center"/>
            <w:hideMark/>
          </w:tcPr>
          <w:p w14:paraId="7C5B958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085554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62680C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E2649C6" w14:textId="1170C50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3.154.404</w:t>
            </w:r>
          </w:p>
        </w:tc>
      </w:tr>
      <w:tr w:rsidR="00F862D3" w:rsidRPr="008E2623" w14:paraId="1D9D842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09F759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070077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B3 Z5</w:t>
            </w:r>
          </w:p>
        </w:tc>
        <w:tc>
          <w:tcPr>
            <w:tcW w:w="422" w:type="pct"/>
            <w:tcBorders>
              <w:top w:val="nil"/>
              <w:left w:val="nil"/>
              <w:bottom w:val="single" w:sz="4" w:space="0" w:color="auto"/>
              <w:right w:val="single" w:sz="4" w:space="0" w:color="auto"/>
            </w:tcBorders>
            <w:shd w:val="clear" w:color="auto" w:fill="auto"/>
            <w:vAlign w:val="center"/>
            <w:hideMark/>
          </w:tcPr>
          <w:p w14:paraId="34DC1F2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BA2EAD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418EAC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AF329F6" w14:textId="2E43F93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4.671.589</w:t>
            </w:r>
          </w:p>
        </w:tc>
      </w:tr>
      <w:tr w:rsidR="00F862D3" w:rsidRPr="008E2623" w14:paraId="63EA8FE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EE3B87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1278C9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B4 Z1</w:t>
            </w:r>
          </w:p>
        </w:tc>
        <w:tc>
          <w:tcPr>
            <w:tcW w:w="422" w:type="pct"/>
            <w:tcBorders>
              <w:top w:val="nil"/>
              <w:left w:val="nil"/>
              <w:bottom w:val="single" w:sz="4" w:space="0" w:color="auto"/>
              <w:right w:val="single" w:sz="4" w:space="0" w:color="auto"/>
            </w:tcBorders>
            <w:shd w:val="clear" w:color="auto" w:fill="auto"/>
            <w:vAlign w:val="center"/>
            <w:hideMark/>
          </w:tcPr>
          <w:p w14:paraId="25491F8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14C1B8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FC8991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DA667D8" w14:textId="00BD3C2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1.757.254</w:t>
            </w:r>
          </w:p>
        </w:tc>
      </w:tr>
      <w:tr w:rsidR="00F862D3" w:rsidRPr="008E2623" w14:paraId="523900F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89F60D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553F73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B4 Z2</w:t>
            </w:r>
          </w:p>
        </w:tc>
        <w:tc>
          <w:tcPr>
            <w:tcW w:w="422" w:type="pct"/>
            <w:tcBorders>
              <w:top w:val="nil"/>
              <w:left w:val="nil"/>
              <w:bottom w:val="single" w:sz="4" w:space="0" w:color="auto"/>
              <w:right w:val="single" w:sz="4" w:space="0" w:color="auto"/>
            </w:tcBorders>
            <w:shd w:val="clear" w:color="auto" w:fill="auto"/>
            <w:vAlign w:val="center"/>
            <w:hideMark/>
          </w:tcPr>
          <w:p w14:paraId="113FFFA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F3E869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CBF785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879C2F4" w14:textId="76B9775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2.084.024</w:t>
            </w:r>
          </w:p>
        </w:tc>
      </w:tr>
      <w:tr w:rsidR="00F862D3" w:rsidRPr="008E2623" w14:paraId="0CCEB6D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FE6633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478EEE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B4 Z3</w:t>
            </w:r>
          </w:p>
        </w:tc>
        <w:tc>
          <w:tcPr>
            <w:tcW w:w="422" w:type="pct"/>
            <w:tcBorders>
              <w:top w:val="nil"/>
              <w:left w:val="nil"/>
              <w:bottom w:val="single" w:sz="4" w:space="0" w:color="auto"/>
              <w:right w:val="single" w:sz="4" w:space="0" w:color="auto"/>
            </w:tcBorders>
            <w:shd w:val="clear" w:color="auto" w:fill="auto"/>
            <w:vAlign w:val="center"/>
            <w:hideMark/>
          </w:tcPr>
          <w:p w14:paraId="5E71D72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056E44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080691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94C3D0B" w14:textId="44240FE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2.687.565</w:t>
            </w:r>
          </w:p>
        </w:tc>
      </w:tr>
      <w:tr w:rsidR="00F862D3" w:rsidRPr="008E2623" w14:paraId="3271619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149733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9D6747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B4 Z4</w:t>
            </w:r>
          </w:p>
        </w:tc>
        <w:tc>
          <w:tcPr>
            <w:tcW w:w="422" w:type="pct"/>
            <w:tcBorders>
              <w:top w:val="nil"/>
              <w:left w:val="nil"/>
              <w:bottom w:val="single" w:sz="4" w:space="0" w:color="auto"/>
              <w:right w:val="single" w:sz="4" w:space="0" w:color="auto"/>
            </w:tcBorders>
            <w:shd w:val="clear" w:color="auto" w:fill="auto"/>
            <w:vAlign w:val="center"/>
            <w:hideMark/>
          </w:tcPr>
          <w:p w14:paraId="233E4DB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837916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6D24AA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C85C206" w14:textId="368331C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3.601.209</w:t>
            </w:r>
          </w:p>
        </w:tc>
      </w:tr>
      <w:tr w:rsidR="00F862D3" w:rsidRPr="008E2623" w14:paraId="090AE25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2B95F4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C8911F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B4 Z5</w:t>
            </w:r>
          </w:p>
        </w:tc>
        <w:tc>
          <w:tcPr>
            <w:tcW w:w="422" w:type="pct"/>
            <w:tcBorders>
              <w:top w:val="nil"/>
              <w:left w:val="nil"/>
              <w:bottom w:val="single" w:sz="4" w:space="0" w:color="auto"/>
              <w:right w:val="single" w:sz="4" w:space="0" w:color="auto"/>
            </w:tcBorders>
            <w:shd w:val="clear" w:color="auto" w:fill="auto"/>
            <w:vAlign w:val="center"/>
            <w:hideMark/>
          </w:tcPr>
          <w:p w14:paraId="11821AA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74532D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4BB2D9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BD15731" w14:textId="6219EB8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5.341.796</w:t>
            </w:r>
          </w:p>
        </w:tc>
      </w:tr>
      <w:tr w:rsidR="00F862D3" w:rsidRPr="008E2623" w14:paraId="0357659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19B1BC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68441E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B5 Z1</w:t>
            </w:r>
          </w:p>
        </w:tc>
        <w:tc>
          <w:tcPr>
            <w:tcW w:w="422" w:type="pct"/>
            <w:tcBorders>
              <w:top w:val="nil"/>
              <w:left w:val="nil"/>
              <w:bottom w:val="single" w:sz="4" w:space="0" w:color="auto"/>
              <w:right w:val="single" w:sz="4" w:space="0" w:color="auto"/>
            </w:tcBorders>
            <w:shd w:val="clear" w:color="auto" w:fill="auto"/>
            <w:vAlign w:val="center"/>
            <w:hideMark/>
          </w:tcPr>
          <w:p w14:paraId="0AE2359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32F611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BAB6FE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AF13A54" w14:textId="176E398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2.050.691</w:t>
            </w:r>
          </w:p>
        </w:tc>
      </w:tr>
      <w:tr w:rsidR="00F862D3" w:rsidRPr="008E2623" w14:paraId="4A54916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AE0E064"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00D3F4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B5 Z2</w:t>
            </w:r>
          </w:p>
        </w:tc>
        <w:tc>
          <w:tcPr>
            <w:tcW w:w="422" w:type="pct"/>
            <w:tcBorders>
              <w:top w:val="nil"/>
              <w:left w:val="nil"/>
              <w:bottom w:val="single" w:sz="4" w:space="0" w:color="auto"/>
              <w:right w:val="single" w:sz="4" w:space="0" w:color="auto"/>
            </w:tcBorders>
            <w:shd w:val="clear" w:color="auto" w:fill="auto"/>
            <w:vAlign w:val="center"/>
            <w:hideMark/>
          </w:tcPr>
          <w:p w14:paraId="0742918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FD54A4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4901B2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76F77D2" w14:textId="7AA2619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2.447.496</w:t>
            </w:r>
          </w:p>
        </w:tc>
      </w:tr>
      <w:tr w:rsidR="00F862D3" w:rsidRPr="008E2623" w14:paraId="1A6A70BB"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95AD54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CB54C8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B5 Z3</w:t>
            </w:r>
          </w:p>
        </w:tc>
        <w:tc>
          <w:tcPr>
            <w:tcW w:w="422" w:type="pct"/>
            <w:tcBorders>
              <w:top w:val="nil"/>
              <w:left w:val="nil"/>
              <w:bottom w:val="single" w:sz="4" w:space="0" w:color="auto"/>
              <w:right w:val="single" w:sz="4" w:space="0" w:color="auto"/>
            </w:tcBorders>
            <w:shd w:val="clear" w:color="auto" w:fill="auto"/>
            <w:vAlign w:val="center"/>
            <w:hideMark/>
          </w:tcPr>
          <w:p w14:paraId="7246A0C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A93C1A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179BE3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6836946" w14:textId="42878EE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3.154.404</w:t>
            </w:r>
          </w:p>
        </w:tc>
      </w:tr>
      <w:tr w:rsidR="00F862D3" w:rsidRPr="008E2623" w14:paraId="64FFE33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07388A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B4E5CE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B5 Z4</w:t>
            </w:r>
          </w:p>
        </w:tc>
        <w:tc>
          <w:tcPr>
            <w:tcW w:w="422" w:type="pct"/>
            <w:tcBorders>
              <w:top w:val="nil"/>
              <w:left w:val="nil"/>
              <w:bottom w:val="single" w:sz="4" w:space="0" w:color="auto"/>
              <w:right w:val="single" w:sz="4" w:space="0" w:color="auto"/>
            </w:tcBorders>
            <w:shd w:val="clear" w:color="auto" w:fill="auto"/>
            <w:vAlign w:val="center"/>
            <w:hideMark/>
          </w:tcPr>
          <w:p w14:paraId="384E51B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FA202B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550195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CEA565D" w14:textId="658185F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4.241.451</w:t>
            </w:r>
          </w:p>
        </w:tc>
      </w:tr>
      <w:tr w:rsidR="00F862D3" w:rsidRPr="008E2623" w14:paraId="1588E4E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7BC55A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F2EA2A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Baldío B5 Z5</w:t>
            </w:r>
          </w:p>
        </w:tc>
        <w:tc>
          <w:tcPr>
            <w:tcW w:w="422" w:type="pct"/>
            <w:tcBorders>
              <w:top w:val="nil"/>
              <w:left w:val="nil"/>
              <w:bottom w:val="single" w:sz="4" w:space="0" w:color="auto"/>
              <w:right w:val="single" w:sz="4" w:space="0" w:color="auto"/>
            </w:tcBorders>
            <w:shd w:val="clear" w:color="auto" w:fill="auto"/>
            <w:vAlign w:val="center"/>
            <w:hideMark/>
          </w:tcPr>
          <w:p w14:paraId="5B221F2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7130AF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0997F9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BC0FBCE" w14:textId="34FE077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6.275.475</w:t>
            </w:r>
          </w:p>
        </w:tc>
      </w:tr>
      <w:tr w:rsidR="00F862D3" w:rsidRPr="008E2623" w14:paraId="0FE59372"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FC24E4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C42DEC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L1 Z1</w:t>
            </w:r>
          </w:p>
        </w:tc>
        <w:tc>
          <w:tcPr>
            <w:tcW w:w="422" w:type="pct"/>
            <w:tcBorders>
              <w:top w:val="nil"/>
              <w:left w:val="nil"/>
              <w:bottom w:val="single" w:sz="4" w:space="0" w:color="auto"/>
              <w:right w:val="single" w:sz="4" w:space="0" w:color="auto"/>
            </w:tcBorders>
            <w:shd w:val="clear" w:color="auto" w:fill="auto"/>
            <w:vAlign w:val="center"/>
            <w:hideMark/>
          </w:tcPr>
          <w:p w14:paraId="4C68527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930ED4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50BD0A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14F726C" w14:textId="10721251"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2.751.036</w:t>
            </w:r>
          </w:p>
        </w:tc>
      </w:tr>
      <w:tr w:rsidR="00F862D3" w:rsidRPr="008E2623" w14:paraId="3D8FB8A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55639C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7F37E6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L1 Z2</w:t>
            </w:r>
          </w:p>
        </w:tc>
        <w:tc>
          <w:tcPr>
            <w:tcW w:w="422" w:type="pct"/>
            <w:tcBorders>
              <w:top w:val="nil"/>
              <w:left w:val="nil"/>
              <w:bottom w:val="single" w:sz="4" w:space="0" w:color="auto"/>
              <w:right w:val="single" w:sz="4" w:space="0" w:color="auto"/>
            </w:tcBorders>
            <w:shd w:val="clear" w:color="auto" w:fill="auto"/>
            <w:vAlign w:val="center"/>
            <w:hideMark/>
          </w:tcPr>
          <w:p w14:paraId="2346149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291658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EF2045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59CDB24" w14:textId="033560F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3.201.209</w:t>
            </w:r>
          </w:p>
        </w:tc>
      </w:tr>
      <w:tr w:rsidR="00F862D3" w:rsidRPr="008E2623" w14:paraId="08AA2A6B"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DAB26C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9FB407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L1 Z3</w:t>
            </w:r>
          </w:p>
        </w:tc>
        <w:tc>
          <w:tcPr>
            <w:tcW w:w="422" w:type="pct"/>
            <w:tcBorders>
              <w:top w:val="nil"/>
              <w:left w:val="nil"/>
              <w:bottom w:val="single" w:sz="4" w:space="0" w:color="auto"/>
              <w:right w:val="single" w:sz="4" w:space="0" w:color="auto"/>
            </w:tcBorders>
            <w:shd w:val="clear" w:color="auto" w:fill="auto"/>
            <w:vAlign w:val="center"/>
            <w:hideMark/>
          </w:tcPr>
          <w:p w14:paraId="76E3DF9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F060BC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5FDF23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A41C833" w14:textId="31D62F7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3.824.784</w:t>
            </w:r>
          </w:p>
        </w:tc>
      </w:tr>
      <w:tr w:rsidR="00F862D3" w:rsidRPr="008E2623" w14:paraId="1BDB4D6B"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329EED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ABC68C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L1 Z4</w:t>
            </w:r>
          </w:p>
        </w:tc>
        <w:tc>
          <w:tcPr>
            <w:tcW w:w="422" w:type="pct"/>
            <w:tcBorders>
              <w:top w:val="nil"/>
              <w:left w:val="nil"/>
              <w:bottom w:val="single" w:sz="4" w:space="0" w:color="auto"/>
              <w:right w:val="single" w:sz="4" w:space="0" w:color="auto"/>
            </w:tcBorders>
            <w:shd w:val="clear" w:color="auto" w:fill="auto"/>
            <w:vAlign w:val="center"/>
            <w:hideMark/>
          </w:tcPr>
          <w:p w14:paraId="290C566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95AF871"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1F9F72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D8B1617" w14:textId="00E7972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4.931.865</w:t>
            </w:r>
          </w:p>
        </w:tc>
      </w:tr>
      <w:tr w:rsidR="00F862D3" w:rsidRPr="008E2623" w14:paraId="08C10D7B"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735CC4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5EA816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L1 Z5</w:t>
            </w:r>
          </w:p>
        </w:tc>
        <w:tc>
          <w:tcPr>
            <w:tcW w:w="422" w:type="pct"/>
            <w:tcBorders>
              <w:top w:val="nil"/>
              <w:left w:val="nil"/>
              <w:bottom w:val="single" w:sz="4" w:space="0" w:color="auto"/>
              <w:right w:val="single" w:sz="4" w:space="0" w:color="auto"/>
            </w:tcBorders>
            <w:shd w:val="clear" w:color="auto" w:fill="auto"/>
            <w:vAlign w:val="center"/>
            <w:hideMark/>
          </w:tcPr>
          <w:p w14:paraId="4074374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57A2C7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B087A2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F4297AA" w14:textId="4F9DFF51"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6.592.487</w:t>
            </w:r>
          </w:p>
        </w:tc>
      </w:tr>
      <w:tr w:rsidR="00F862D3" w:rsidRPr="008E2623" w14:paraId="6A3A7E5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12EEE6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07D445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L2 Z1</w:t>
            </w:r>
          </w:p>
        </w:tc>
        <w:tc>
          <w:tcPr>
            <w:tcW w:w="422" w:type="pct"/>
            <w:tcBorders>
              <w:top w:val="nil"/>
              <w:left w:val="nil"/>
              <w:bottom w:val="single" w:sz="4" w:space="0" w:color="auto"/>
              <w:right w:val="single" w:sz="4" w:space="0" w:color="auto"/>
            </w:tcBorders>
            <w:shd w:val="clear" w:color="auto" w:fill="auto"/>
            <w:vAlign w:val="center"/>
            <w:hideMark/>
          </w:tcPr>
          <w:p w14:paraId="50B3330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5B9EF6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92159E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F82711F" w14:textId="7B58ABF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3.201.209</w:t>
            </w:r>
          </w:p>
        </w:tc>
      </w:tr>
      <w:tr w:rsidR="00F862D3" w:rsidRPr="008E2623" w14:paraId="53FBD1B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10CAAE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E05A36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L2 Z2</w:t>
            </w:r>
          </w:p>
        </w:tc>
        <w:tc>
          <w:tcPr>
            <w:tcW w:w="422" w:type="pct"/>
            <w:tcBorders>
              <w:top w:val="nil"/>
              <w:left w:val="nil"/>
              <w:bottom w:val="single" w:sz="4" w:space="0" w:color="auto"/>
              <w:right w:val="single" w:sz="4" w:space="0" w:color="auto"/>
            </w:tcBorders>
            <w:shd w:val="clear" w:color="auto" w:fill="auto"/>
            <w:vAlign w:val="center"/>
            <w:hideMark/>
          </w:tcPr>
          <w:p w14:paraId="795AA2C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5245A0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E9EAA5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7FA9A3D" w14:textId="13C999A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3.824.784</w:t>
            </w:r>
          </w:p>
        </w:tc>
      </w:tr>
      <w:tr w:rsidR="00F862D3" w:rsidRPr="008E2623" w14:paraId="0E8ECFF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EA9B5E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lastRenderedPageBreak/>
              <w:t>33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FB4E10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L2 Z3</w:t>
            </w:r>
          </w:p>
        </w:tc>
        <w:tc>
          <w:tcPr>
            <w:tcW w:w="422" w:type="pct"/>
            <w:tcBorders>
              <w:top w:val="nil"/>
              <w:left w:val="nil"/>
              <w:bottom w:val="single" w:sz="4" w:space="0" w:color="auto"/>
              <w:right w:val="single" w:sz="4" w:space="0" w:color="auto"/>
            </w:tcBorders>
            <w:shd w:val="clear" w:color="auto" w:fill="auto"/>
            <w:vAlign w:val="center"/>
            <w:hideMark/>
          </w:tcPr>
          <w:p w14:paraId="692A59C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8C23D7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EBDF8B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8FA8A0D" w14:textId="3818E97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4.931.865</w:t>
            </w:r>
          </w:p>
        </w:tc>
      </w:tr>
      <w:tr w:rsidR="00F862D3" w:rsidRPr="008E2623" w14:paraId="5E4C9697"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7CE10C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765688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L2 Z4</w:t>
            </w:r>
          </w:p>
        </w:tc>
        <w:tc>
          <w:tcPr>
            <w:tcW w:w="422" w:type="pct"/>
            <w:tcBorders>
              <w:top w:val="nil"/>
              <w:left w:val="nil"/>
              <w:bottom w:val="single" w:sz="4" w:space="0" w:color="auto"/>
              <w:right w:val="single" w:sz="4" w:space="0" w:color="auto"/>
            </w:tcBorders>
            <w:shd w:val="clear" w:color="auto" w:fill="auto"/>
            <w:vAlign w:val="center"/>
            <w:hideMark/>
          </w:tcPr>
          <w:p w14:paraId="686891A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EA9C3B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1C5EE7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15B154A" w14:textId="2EC285B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6.592.487</w:t>
            </w:r>
          </w:p>
        </w:tc>
      </w:tr>
      <w:tr w:rsidR="00F862D3" w:rsidRPr="008E2623" w14:paraId="43AB209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B3A0F7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D706F0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L2 Z5</w:t>
            </w:r>
          </w:p>
        </w:tc>
        <w:tc>
          <w:tcPr>
            <w:tcW w:w="422" w:type="pct"/>
            <w:tcBorders>
              <w:top w:val="nil"/>
              <w:left w:val="nil"/>
              <w:bottom w:val="single" w:sz="4" w:space="0" w:color="auto"/>
              <w:right w:val="single" w:sz="4" w:space="0" w:color="auto"/>
            </w:tcBorders>
            <w:shd w:val="clear" w:color="auto" w:fill="auto"/>
            <w:vAlign w:val="center"/>
            <w:hideMark/>
          </w:tcPr>
          <w:p w14:paraId="1D5FF96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5EF64B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BF7B63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9155D59" w14:textId="779018B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9.777.029</w:t>
            </w:r>
          </w:p>
        </w:tc>
      </w:tr>
      <w:tr w:rsidR="00F862D3" w:rsidRPr="008E2623" w14:paraId="01253FB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70DDAB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98C1EC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L3 Z1</w:t>
            </w:r>
          </w:p>
        </w:tc>
        <w:tc>
          <w:tcPr>
            <w:tcW w:w="422" w:type="pct"/>
            <w:tcBorders>
              <w:top w:val="nil"/>
              <w:left w:val="nil"/>
              <w:bottom w:val="single" w:sz="4" w:space="0" w:color="auto"/>
              <w:right w:val="single" w:sz="4" w:space="0" w:color="auto"/>
            </w:tcBorders>
            <w:shd w:val="clear" w:color="auto" w:fill="auto"/>
            <w:vAlign w:val="center"/>
            <w:hideMark/>
          </w:tcPr>
          <w:p w14:paraId="5F85AE0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67143EB"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24742E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2DE31B1" w14:textId="6E10110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3.721.416</w:t>
            </w:r>
          </w:p>
        </w:tc>
      </w:tr>
      <w:tr w:rsidR="00F862D3" w:rsidRPr="008E2623" w14:paraId="0C72511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D0A6FA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46B270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L3 Z2</w:t>
            </w:r>
          </w:p>
        </w:tc>
        <w:tc>
          <w:tcPr>
            <w:tcW w:w="422" w:type="pct"/>
            <w:tcBorders>
              <w:top w:val="nil"/>
              <w:left w:val="nil"/>
              <w:bottom w:val="single" w:sz="4" w:space="0" w:color="auto"/>
              <w:right w:val="single" w:sz="4" w:space="0" w:color="auto"/>
            </w:tcBorders>
            <w:shd w:val="clear" w:color="auto" w:fill="auto"/>
            <w:vAlign w:val="center"/>
            <w:hideMark/>
          </w:tcPr>
          <w:p w14:paraId="7DC4FB1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8E184B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EAD0E9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01478FC" w14:textId="7969DB0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4.431.693</w:t>
            </w:r>
          </w:p>
        </w:tc>
      </w:tr>
      <w:tr w:rsidR="00F862D3" w:rsidRPr="008E2623" w14:paraId="26F0091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89E78C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28C9A2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L3 Z3</w:t>
            </w:r>
          </w:p>
        </w:tc>
        <w:tc>
          <w:tcPr>
            <w:tcW w:w="422" w:type="pct"/>
            <w:tcBorders>
              <w:top w:val="nil"/>
              <w:left w:val="nil"/>
              <w:bottom w:val="single" w:sz="4" w:space="0" w:color="auto"/>
              <w:right w:val="single" w:sz="4" w:space="0" w:color="auto"/>
            </w:tcBorders>
            <w:shd w:val="clear" w:color="auto" w:fill="auto"/>
            <w:vAlign w:val="center"/>
            <w:hideMark/>
          </w:tcPr>
          <w:p w14:paraId="3702898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764000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262C90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2C76810" w14:textId="6D04C99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5.712.176</w:t>
            </w:r>
          </w:p>
        </w:tc>
      </w:tr>
      <w:tr w:rsidR="00F862D3" w:rsidRPr="008E2623" w14:paraId="44D1F3A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19900E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39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5C3B5E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L3 Z4</w:t>
            </w:r>
          </w:p>
        </w:tc>
        <w:tc>
          <w:tcPr>
            <w:tcW w:w="422" w:type="pct"/>
            <w:tcBorders>
              <w:top w:val="nil"/>
              <w:left w:val="nil"/>
              <w:bottom w:val="single" w:sz="4" w:space="0" w:color="auto"/>
              <w:right w:val="single" w:sz="4" w:space="0" w:color="auto"/>
            </w:tcBorders>
            <w:shd w:val="clear" w:color="auto" w:fill="auto"/>
            <w:vAlign w:val="center"/>
            <w:hideMark/>
          </w:tcPr>
          <w:p w14:paraId="0026CDB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BAEBB0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94AA5D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FC8C8F4" w14:textId="6BB6F0F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7.632.902</w:t>
            </w:r>
          </w:p>
        </w:tc>
      </w:tr>
      <w:tr w:rsidR="00F862D3" w:rsidRPr="008E2623" w14:paraId="42ECD35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57E5F8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C22DD6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L3 Z5</w:t>
            </w:r>
          </w:p>
        </w:tc>
        <w:tc>
          <w:tcPr>
            <w:tcW w:w="422" w:type="pct"/>
            <w:tcBorders>
              <w:top w:val="nil"/>
              <w:left w:val="nil"/>
              <w:bottom w:val="single" w:sz="4" w:space="0" w:color="auto"/>
              <w:right w:val="single" w:sz="4" w:space="0" w:color="auto"/>
            </w:tcBorders>
            <w:shd w:val="clear" w:color="auto" w:fill="auto"/>
            <w:vAlign w:val="center"/>
            <w:hideMark/>
          </w:tcPr>
          <w:p w14:paraId="0093ECA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5EB1D75"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7D5FA5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6F1523E" w14:textId="6447DDD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11.284.283</w:t>
            </w:r>
          </w:p>
        </w:tc>
      </w:tr>
      <w:tr w:rsidR="00F862D3" w:rsidRPr="008E2623" w14:paraId="20E92EC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273862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4EE0A5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L4 Z1</w:t>
            </w:r>
          </w:p>
        </w:tc>
        <w:tc>
          <w:tcPr>
            <w:tcW w:w="422" w:type="pct"/>
            <w:tcBorders>
              <w:top w:val="nil"/>
              <w:left w:val="nil"/>
              <w:bottom w:val="single" w:sz="4" w:space="0" w:color="auto"/>
              <w:right w:val="single" w:sz="4" w:space="0" w:color="auto"/>
            </w:tcBorders>
            <w:shd w:val="clear" w:color="auto" w:fill="auto"/>
            <w:vAlign w:val="center"/>
            <w:hideMark/>
          </w:tcPr>
          <w:p w14:paraId="6B10723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0FA9F7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9C573D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6F93169" w14:textId="34178443"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4.328.325</w:t>
            </w:r>
          </w:p>
        </w:tc>
      </w:tr>
      <w:tr w:rsidR="00F862D3" w:rsidRPr="008E2623" w14:paraId="0EF340AE"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CB3A95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37502F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L4 Z2</w:t>
            </w:r>
          </w:p>
        </w:tc>
        <w:tc>
          <w:tcPr>
            <w:tcW w:w="422" w:type="pct"/>
            <w:tcBorders>
              <w:top w:val="nil"/>
              <w:left w:val="nil"/>
              <w:bottom w:val="single" w:sz="4" w:space="0" w:color="auto"/>
              <w:right w:val="single" w:sz="4" w:space="0" w:color="auto"/>
            </w:tcBorders>
            <w:shd w:val="clear" w:color="auto" w:fill="auto"/>
            <w:vAlign w:val="center"/>
            <w:hideMark/>
          </w:tcPr>
          <w:p w14:paraId="3AFEAD3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747223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EF97E8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4774733" w14:textId="0539C66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5.141.969</w:t>
            </w:r>
          </w:p>
        </w:tc>
      </w:tr>
      <w:tr w:rsidR="00F862D3" w:rsidRPr="008E2623" w14:paraId="616ED909"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504FBD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B3D925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L4 Z3</w:t>
            </w:r>
          </w:p>
        </w:tc>
        <w:tc>
          <w:tcPr>
            <w:tcW w:w="422" w:type="pct"/>
            <w:tcBorders>
              <w:top w:val="nil"/>
              <w:left w:val="nil"/>
              <w:bottom w:val="single" w:sz="4" w:space="0" w:color="auto"/>
              <w:right w:val="single" w:sz="4" w:space="0" w:color="auto"/>
            </w:tcBorders>
            <w:shd w:val="clear" w:color="auto" w:fill="auto"/>
            <w:vAlign w:val="center"/>
            <w:hideMark/>
          </w:tcPr>
          <w:p w14:paraId="1424C2E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1566FA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C0597E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DA08083" w14:textId="147DED0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6.649.223</w:t>
            </w:r>
          </w:p>
        </w:tc>
      </w:tr>
      <w:tr w:rsidR="00F862D3" w:rsidRPr="008E2623" w14:paraId="4155366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48917F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A6A506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L4 Z4</w:t>
            </w:r>
          </w:p>
        </w:tc>
        <w:tc>
          <w:tcPr>
            <w:tcW w:w="422" w:type="pct"/>
            <w:tcBorders>
              <w:top w:val="nil"/>
              <w:left w:val="nil"/>
              <w:bottom w:val="single" w:sz="4" w:space="0" w:color="auto"/>
              <w:right w:val="single" w:sz="4" w:space="0" w:color="auto"/>
            </w:tcBorders>
            <w:shd w:val="clear" w:color="auto" w:fill="auto"/>
            <w:vAlign w:val="center"/>
            <w:hideMark/>
          </w:tcPr>
          <w:p w14:paraId="6B9C47D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57C6ED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1B65FB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C82CF3C" w14:textId="3DFB36E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8.900.086</w:t>
            </w:r>
          </w:p>
        </w:tc>
      </w:tr>
      <w:tr w:rsidR="00F862D3" w:rsidRPr="008E2623" w14:paraId="24CB43C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D14956F"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9B5ADE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L4 Z5</w:t>
            </w:r>
          </w:p>
        </w:tc>
        <w:tc>
          <w:tcPr>
            <w:tcW w:w="422" w:type="pct"/>
            <w:tcBorders>
              <w:top w:val="nil"/>
              <w:left w:val="nil"/>
              <w:bottom w:val="single" w:sz="4" w:space="0" w:color="auto"/>
              <w:right w:val="single" w:sz="4" w:space="0" w:color="auto"/>
            </w:tcBorders>
            <w:shd w:val="clear" w:color="auto" w:fill="auto"/>
            <w:vAlign w:val="center"/>
            <w:hideMark/>
          </w:tcPr>
          <w:p w14:paraId="69DC293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E26F23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726CE6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6C9BFAE" w14:textId="69762471"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13.195.078</w:t>
            </w:r>
          </w:p>
        </w:tc>
      </w:tr>
      <w:tr w:rsidR="00F862D3" w:rsidRPr="008E2623" w14:paraId="21CCB9D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4F3699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9272A0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L5 Z1</w:t>
            </w:r>
          </w:p>
        </w:tc>
        <w:tc>
          <w:tcPr>
            <w:tcW w:w="422" w:type="pct"/>
            <w:tcBorders>
              <w:top w:val="nil"/>
              <w:left w:val="nil"/>
              <w:bottom w:val="single" w:sz="4" w:space="0" w:color="auto"/>
              <w:right w:val="single" w:sz="4" w:space="0" w:color="auto"/>
            </w:tcBorders>
            <w:shd w:val="clear" w:color="auto" w:fill="auto"/>
            <w:vAlign w:val="center"/>
            <w:hideMark/>
          </w:tcPr>
          <w:p w14:paraId="5E83929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89BEBCB"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0B1C06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E2E5056" w14:textId="7460EBC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5.038.601</w:t>
            </w:r>
          </w:p>
        </w:tc>
      </w:tr>
      <w:tr w:rsidR="00F862D3" w:rsidRPr="008E2623" w14:paraId="5FC9E1E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601B18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A04C57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L5 Z2</w:t>
            </w:r>
          </w:p>
        </w:tc>
        <w:tc>
          <w:tcPr>
            <w:tcW w:w="422" w:type="pct"/>
            <w:tcBorders>
              <w:top w:val="nil"/>
              <w:left w:val="nil"/>
              <w:bottom w:val="single" w:sz="4" w:space="0" w:color="auto"/>
              <w:right w:val="single" w:sz="4" w:space="0" w:color="auto"/>
            </w:tcBorders>
            <w:shd w:val="clear" w:color="auto" w:fill="auto"/>
            <w:vAlign w:val="center"/>
            <w:hideMark/>
          </w:tcPr>
          <w:p w14:paraId="341820E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CB2FA0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92E127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788379B" w14:textId="4542EEC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6.008.981</w:t>
            </w:r>
          </w:p>
        </w:tc>
      </w:tr>
      <w:tr w:rsidR="00F862D3" w:rsidRPr="008E2623" w14:paraId="203427F9"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EEBC49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5E1A9C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L5 Z3</w:t>
            </w:r>
          </w:p>
        </w:tc>
        <w:tc>
          <w:tcPr>
            <w:tcW w:w="422" w:type="pct"/>
            <w:tcBorders>
              <w:top w:val="nil"/>
              <w:left w:val="nil"/>
              <w:bottom w:val="single" w:sz="4" w:space="0" w:color="auto"/>
              <w:right w:val="single" w:sz="4" w:space="0" w:color="auto"/>
            </w:tcBorders>
            <w:shd w:val="clear" w:color="auto" w:fill="auto"/>
            <w:vAlign w:val="center"/>
            <w:hideMark/>
          </w:tcPr>
          <w:p w14:paraId="0D39FCE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4A6D3D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F1A07B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4A605A9" w14:textId="33CEA03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7.739.637</w:t>
            </w:r>
          </w:p>
        </w:tc>
      </w:tr>
      <w:tr w:rsidR="00F862D3" w:rsidRPr="008E2623" w14:paraId="14C3CAA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BEE2D7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49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B51DB1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L5 Z4</w:t>
            </w:r>
          </w:p>
        </w:tc>
        <w:tc>
          <w:tcPr>
            <w:tcW w:w="422" w:type="pct"/>
            <w:tcBorders>
              <w:top w:val="nil"/>
              <w:left w:val="nil"/>
              <w:bottom w:val="single" w:sz="4" w:space="0" w:color="auto"/>
              <w:right w:val="single" w:sz="4" w:space="0" w:color="auto"/>
            </w:tcBorders>
            <w:shd w:val="clear" w:color="auto" w:fill="auto"/>
            <w:vAlign w:val="center"/>
            <w:hideMark/>
          </w:tcPr>
          <w:p w14:paraId="1E4E93B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7859A3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B79F57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0C9B223" w14:textId="18E4E447"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10.370.639</w:t>
            </w:r>
          </w:p>
        </w:tc>
      </w:tr>
      <w:tr w:rsidR="00F862D3" w:rsidRPr="008E2623" w14:paraId="26A5E8C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642054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DD1D08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Urbano </w:t>
            </w:r>
            <w:proofErr w:type="spellStart"/>
            <w:r w:rsidRPr="008E2623">
              <w:rPr>
                <w:rFonts w:ascii="Arial" w:eastAsia="Times New Roman" w:hAnsi="Arial" w:cs="Arial"/>
                <w:sz w:val="16"/>
                <w:szCs w:val="16"/>
                <w:lang w:eastAsia="es-PY"/>
              </w:rPr>
              <w:t>Loteamiento</w:t>
            </w:r>
            <w:proofErr w:type="spellEnd"/>
            <w:r w:rsidRPr="008E2623">
              <w:rPr>
                <w:rFonts w:ascii="Arial" w:eastAsia="Times New Roman" w:hAnsi="Arial" w:cs="Arial"/>
                <w:sz w:val="16"/>
                <w:szCs w:val="16"/>
                <w:lang w:eastAsia="es-PY"/>
              </w:rPr>
              <w:t xml:space="preserve"> (con pocas o nulas mejoras) L5 Z5</w:t>
            </w:r>
          </w:p>
        </w:tc>
        <w:tc>
          <w:tcPr>
            <w:tcW w:w="422" w:type="pct"/>
            <w:tcBorders>
              <w:top w:val="nil"/>
              <w:left w:val="nil"/>
              <w:bottom w:val="single" w:sz="4" w:space="0" w:color="auto"/>
              <w:right w:val="single" w:sz="4" w:space="0" w:color="auto"/>
            </w:tcBorders>
            <w:shd w:val="clear" w:color="auto" w:fill="auto"/>
            <w:vAlign w:val="center"/>
            <w:hideMark/>
          </w:tcPr>
          <w:p w14:paraId="153ACE4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C08227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F1F945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98B78CB" w14:textId="2016352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15.339.206</w:t>
            </w:r>
          </w:p>
        </w:tc>
      </w:tr>
      <w:tr w:rsidR="00F862D3" w:rsidRPr="008E2623" w14:paraId="360C4A4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5DEE1E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28CE75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V1 Z1</w:t>
            </w:r>
          </w:p>
        </w:tc>
        <w:tc>
          <w:tcPr>
            <w:tcW w:w="422" w:type="pct"/>
            <w:tcBorders>
              <w:top w:val="nil"/>
              <w:left w:val="nil"/>
              <w:bottom w:val="single" w:sz="4" w:space="0" w:color="auto"/>
              <w:right w:val="single" w:sz="4" w:space="0" w:color="auto"/>
            </w:tcBorders>
            <w:shd w:val="clear" w:color="auto" w:fill="auto"/>
            <w:vAlign w:val="center"/>
            <w:hideMark/>
          </w:tcPr>
          <w:p w14:paraId="42946DB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342EA2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91D31E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01162EA" w14:textId="0F0236A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1.357.081</w:t>
            </w:r>
          </w:p>
        </w:tc>
      </w:tr>
      <w:tr w:rsidR="00F862D3" w:rsidRPr="008E2623" w14:paraId="0247615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0896FA4"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38CA76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V1 Z2</w:t>
            </w:r>
          </w:p>
        </w:tc>
        <w:tc>
          <w:tcPr>
            <w:tcW w:w="422" w:type="pct"/>
            <w:tcBorders>
              <w:top w:val="nil"/>
              <w:left w:val="nil"/>
              <w:bottom w:val="single" w:sz="4" w:space="0" w:color="auto"/>
              <w:right w:val="single" w:sz="4" w:space="0" w:color="auto"/>
            </w:tcBorders>
            <w:shd w:val="clear" w:color="auto" w:fill="auto"/>
            <w:vAlign w:val="center"/>
            <w:hideMark/>
          </w:tcPr>
          <w:p w14:paraId="45FE85B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05D786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CE0F1F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CAF75CF" w14:textId="62F8109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1.580.484</w:t>
            </w:r>
          </w:p>
        </w:tc>
      </w:tr>
      <w:tr w:rsidR="00F862D3" w:rsidRPr="008E2623" w14:paraId="4129378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76D0F1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DE95ED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V1 Z3</w:t>
            </w:r>
          </w:p>
        </w:tc>
        <w:tc>
          <w:tcPr>
            <w:tcW w:w="422" w:type="pct"/>
            <w:tcBorders>
              <w:top w:val="nil"/>
              <w:left w:val="nil"/>
              <w:bottom w:val="single" w:sz="4" w:space="0" w:color="auto"/>
              <w:right w:val="single" w:sz="4" w:space="0" w:color="auto"/>
            </w:tcBorders>
            <w:shd w:val="clear" w:color="auto" w:fill="auto"/>
            <w:vAlign w:val="center"/>
            <w:hideMark/>
          </w:tcPr>
          <w:p w14:paraId="7CE9563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E9E269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43A82B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3B63C04" w14:textId="61A256B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1.890.587</w:t>
            </w:r>
          </w:p>
        </w:tc>
      </w:tr>
      <w:tr w:rsidR="00F862D3" w:rsidRPr="008E2623" w14:paraId="16FC438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542FF5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64B992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V1 Z4</w:t>
            </w:r>
          </w:p>
        </w:tc>
        <w:tc>
          <w:tcPr>
            <w:tcW w:w="422" w:type="pct"/>
            <w:tcBorders>
              <w:top w:val="nil"/>
              <w:left w:val="nil"/>
              <w:bottom w:val="single" w:sz="4" w:space="0" w:color="auto"/>
              <w:right w:val="single" w:sz="4" w:space="0" w:color="auto"/>
            </w:tcBorders>
            <w:shd w:val="clear" w:color="auto" w:fill="auto"/>
            <w:vAlign w:val="center"/>
            <w:hideMark/>
          </w:tcPr>
          <w:p w14:paraId="2D3E7AF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100A98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175732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1D01682" w14:textId="2BE571B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2.440.760</w:t>
            </w:r>
          </w:p>
        </w:tc>
      </w:tr>
      <w:tr w:rsidR="00F862D3" w:rsidRPr="008E2623" w14:paraId="2D8AE20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6B87F9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F04B2D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V1 Z5</w:t>
            </w:r>
          </w:p>
        </w:tc>
        <w:tc>
          <w:tcPr>
            <w:tcW w:w="422" w:type="pct"/>
            <w:tcBorders>
              <w:top w:val="nil"/>
              <w:left w:val="nil"/>
              <w:bottom w:val="single" w:sz="4" w:space="0" w:color="auto"/>
              <w:right w:val="single" w:sz="4" w:space="0" w:color="auto"/>
            </w:tcBorders>
            <w:shd w:val="clear" w:color="auto" w:fill="auto"/>
            <w:vAlign w:val="center"/>
            <w:hideMark/>
          </w:tcPr>
          <w:p w14:paraId="024E48F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051D13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DD33E1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C02ABF0" w14:textId="1C492F8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3.247.668</w:t>
            </w:r>
          </w:p>
        </w:tc>
      </w:tr>
      <w:tr w:rsidR="00F862D3" w:rsidRPr="008E2623" w14:paraId="4474B65C"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40D866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5E9D3D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V2 Z1</w:t>
            </w:r>
          </w:p>
        </w:tc>
        <w:tc>
          <w:tcPr>
            <w:tcW w:w="422" w:type="pct"/>
            <w:tcBorders>
              <w:top w:val="nil"/>
              <w:left w:val="nil"/>
              <w:bottom w:val="single" w:sz="4" w:space="0" w:color="auto"/>
              <w:right w:val="single" w:sz="4" w:space="0" w:color="auto"/>
            </w:tcBorders>
            <w:shd w:val="clear" w:color="auto" w:fill="auto"/>
            <w:vAlign w:val="center"/>
            <w:hideMark/>
          </w:tcPr>
          <w:p w14:paraId="066FCDD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A37C36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8506FF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0E4CC0B" w14:textId="3EB1665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1.580.484</w:t>
            </w:r>
          </w:p>
        </w:tc>
      </w:tr>
      <w:tr w:rsidR="00F862D3" w:rsidRPr="008E2623" w14:paraId="70451EB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C84C4A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C78533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V2 Z2</w:t>
            </w:r>
          </w:p>
        </w:tc>
        <w:tc>
          <w:tcPr>
            <w:tcW w:w="422" w:type="pct"/>
            <w:tcBorders>
              <w:top w:val="nil"/>
              <w:left w:val="nil"/>
              <w:bottom w:val="single" w:sz="4" w:space="0" w:color="auto"/>
              <w:right w:val="single" w:sz="4" w:space="0" w:color="auto"/>
            </w:tcBorders>
            <w:shd w:val="clear" w:color="auto" w:fill="auto"/>
            <w:vAlign w:val="center"/>
            <w:hideMark/>
          </w:tcPr>
          <w:p w14:paraId="4F1C5E8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E64730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E9DE70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AB3D6D2" w14:textId="36B12EE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1.890.587</w:t>
            </w:r>
          </w:p>
        </w:tc>
      </w:tr>
      <w:tr w:rsidR="00F862D3" w:rsidRPr="008E2623" w14:paraId="2E6BAA07"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6B91A7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6383C8A"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V2 Z3</w:t>
            </w:r>
          </w:p>
        </w:tc>
        <w:tc>
          <w:tcPr>
            <w:tcW w:w="422" w:type="pct"/>
            <w:tcBorders>
              <w:top w:val="nil"/>
              <w:left w:val="nil"/>
              <w:bottom w:val="single" w:sz="4" w:space="0" w:color="auto"/>
              <w:right w:val="single" w:sz="4" w:space="0" w:color="auto"/>
            </w:tcBorders>
            <w:shd w:val="clear" w:color="auto" w:fill="auto"/>
            <w:vAlign w:val="center"/>
            <w:hideMark/>
          </w:tcPr>
          <w:p w14:paraId="56774BA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99E377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5C3668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440A0F5" w14:textId="4661B02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2.440.760</w:t>
            </w:r>
          </w:p>
        </w:tc>
      </w:tr>
      <w:tr w:rsidR="00F862D3" w:rsidRPr="008E2623" w14:paraId="47078DDC"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3668BE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59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0123A6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V2 Z4</w:t>
            </w:r>
          </w:p>
        </w:tc>
        <w:tc>
          <w:tcPr>
            <w:tcW w:w="422" w:type="pct"/>
            <w:tcBorders>
              <w:top w:val="nil"/>
              <w:left w:val="nil"/>
              <w:bottom w:val="single" w:sz="4" w:space="0" w:color="auto"/>
              <w:right w:val="single" w:sz="4" w:space="0" w:color="auto"/>
            </w:tcBorders>
            <w:shd w:val="clear" w:color="auto" w:fill="auto"/>
            <w:vAlign w:val="center"/>
            <w:hideMark/>
          </w:tcPr>
          <w:p w14:paraId="1657ED8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63FC834"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7F0584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A771FB0" w14:textId="2CAEDC1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3.247.668</w:t>
            </w:r>
          </w:p>
        </w:tc>
      </w:tr>
      <w:tr w:rsidR="00F862D3" w:rsidRPr="008E2623" w14:paraId="1499958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7DA128F"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4069F1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V2 Z5</w:t>
            </w:r>
          </w:p>
        </w:tc>
        <w:tc>
          <w:tcPr>
            <w:tcW w:w="422" w:type="pct"/>
            <w:tcBorders>
              <w:top w:val="nil"/>
              <w:left w:val="nil"/>
              <w:bottom w:val="single" w:sz="4" w:space="0" w:color="auto"/>
              <w:right w:val="single" w:sz="4" w:space="0" w:color="auto"/>
            </w:tcBorders>
            <w:shd w:val="clear" w:color="auto" w:fill="auto"/>
            <w:vAlign w:val="center"/>
            <w:hideMark/>
          </w:tcPr>
          <w:p w14:paraId="1D10FB9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F915E7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6E30B4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F344DCC" w14:textId="4B3F6DF3"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4.811.485</w:t>
            </w:r>
          </w:p>
        </w:tc>
      </w:tr>
      <w:tr w:rsidR="00F862D3" w:rsidRPr="008E2623" w14:paraId="3181A2C2"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3093C3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4581FA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V3 Z1</w:t>
            </w:r>
          </w:p>
        </w:tc>
        <w:tc>
          <w:tcPr>
            <w:tcW w:w="422" w:type="pct"/>
            <w:tcBorders>
              <w:top w:val="nil"/>
              <w:left w:val="nil"/>
              <w:bottom w:val="single" w:sz="4" w:space="0" w:color="auto"/>
              <w:right w:val="single" w:sz="4" w:space="0" w:color="auto"/>
            </w:tcBorders>
            <w:shd w:val="clear" w:color="auto" w:fill="auto"/>
            <w:vAlign w:val="center"/>
            <w:hideMark/>
          </w:tcPr>
          <w:p w14:paraId="73C479A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37AF57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F27F0A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A4844BC" w14:textId="5B69D13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1.820.553</w:t>
            </w:r>
          </w:p>
        </w:tc>
      </w:tr>
      <w:tr w:rsidR="00F862D3" w:rsidRPr="008E2623" w14:paraId="236A7F4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54DCAB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4677B7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V3 Z2</w:t>
            </w:r>
          </w:p>
        </w:tc>
        <w:tc>
          <w:tcPr>
            <w:tcW w:w="422" w:type="pct"/>
            <w:tcBorders>
              <w:top w:val="nil"/>
              <w:left w:val="nil"/>
              <w:bottom w:val="single" w:sz="4" w:space="0" w:color="auto"/>
              <w:right w:val="single" w:sz="4" w:space="0" w:color="auto"/>
            </w:tcBorders>
            <w:shd w:val="clear" w:color="auto" w:fill="auto"/>
            <w:vAlign w:val="center"/>
            <w:hideMark/>
          </w:tcPr>
          <w:p w14:paraId="30F8770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6FADF25"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14F709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F9F7578" w14:textId="058B8E23"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2.163.990</w:t>
            </w:r>
          </w:p>
        </w:tc>
      </w:tr>
      <w:tr w:rsidR="00F862D3" w:rsidRPr="008E2623" w14:paraId="5D34A89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7A14B8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1DACB7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V3 Z3</w:t>
            </w:r>
          </w:p>
        </w:tc>
        <w:tc>
          <w:tcPr>
            <w:tcW w:w="422" w:type="pct"/>
            <w:tcBorders>
              <w:top w:val="nil"/>
              <w:left w:val="nil"/>
              <w:bottom w:val="single" w:sz="4" w:space="0" w:color="auto"/>
              <w:right w:val="single" w:sz="4" w:space="0" w:color="auto"/>
            </w:tcBorders>
            <w:shd w:val="clear" w:color="auto" w:fill="auto"/>
            <w:vAlign w:val="center"/>
            <w:hideMark/>
          </w:tcPr>
          <w:p w14:paraId="11BB624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CB6086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E6DEDC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A47BD43" w14:textId="55D88AD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2.817.530</w:t>
            </w:r>
          </w:p>
        </w:tc>
      </w:tr>
      <w:tr w:rsidR="00F862D3" w:rsidRPr="008E2623" w14:paraId="6A8097EC"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835000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44FBFFA"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V3 Z4</w:t>
            </w:r>
          </w:p>
        </w:tc>
        <w:tc>
          <w:tcPr>
            <w:tcW w:w="422" w:type="pct"/>
            <w:tcBorders>
              <w:top w:val="nil"/>
              <w:left w:val="nil"/>
              <w:bottom w:val="single" w:sz="4" w:space="0" w:color="auto"/>
              <w:right w:val="single" w:sz="4" w:space="0" w:color="auto"/>
            </w:tcBorders>
            <w:shd w:val="clear" w:color="auto" w:fill="auto"/>
            <w:vAlign w:val="center"/>
            <w:hideMark/>
          </w:tcPr>
          <w:p w14:paraId="728497B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3BCFC4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428186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13DCA23" w14:textId="6F522CF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3.797.841</w:t>
            </w:r>
          </w:p>
        </w:tc>
      </w:tr>
      <w:tr w:rsidR="00F862D3" w:rsidRPr="008E2623" w14:paraId="2C61971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25138A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0F6A16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V3 Z5</w:t>
            </w:r>
          </w:p>
        </w:tc>
        <w:tc>
          <w:tcPr>
            <w:tcW w:w="422" w:type="pct"/>
            <w:tcBorders>
              <w:top w:val="nil"/>
              <w:left w:val="nil"/>
              <w:bottom w:val="single" w:sz="4" w:space="0" w:color="auto"/>
              <w:right w:val="single" w:sz="4" w:space="0" w:color="auto"/>
            </w:tcBorders>
            <w:shd w:val="clear" w:color="auto" w:fill="auto"/>
            <w:vAlign w:val="center"/>
            <w:hideMark/>
          </w:tcPr>
          <w:p w14:paraId="7099C9B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6DD977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E08FD2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9E4DF92" w14:textId="3E93228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5.601.727</w:t>
            </w:r>
          </w:p>
        </w:tc>
      </w:tr>
      <w:tr w:rsidR="00F862D3" w:rsidRPr="008E2623" w14:paraId="2D9BB39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6ED356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5267C2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V4 Z1</w:t>
            </w:r>
          </w:p>
        </w:tc>
        <w:tc>
          <w:tcPr>
            <w:tcW w:w="422" w:type="pct"/>
            <w:tcBorders>
              <w:top w:val="nil"/>
              <w:left w:val="nil"/>
              <w:bottom w:val="single" w:sz="4" w:space="0" w:color="auto"/>
              <w:right w:val="single" w:sz="4" w:space="0" w:color="auto"/>
            </w:tcBorders>
            <w:shd w:val="clear" w:color="auto" w:fill="auto"/>
            <w:vAlign w:val="center"/>
            <w:hideMark/>
          </w:tcPr>
          <w:p w14:paraId="70766FF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AB21141"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C4C98D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1907314" w14:textId="2DA023A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2.130.656</w:t>
            </w:r>
          </w:p>
        </w:tc>
      </w:tr>
      <w:tr w:rsidR="00F862D3" w:rsidRPr="008E2623" w14:paraId="3A8844A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9455BD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4E1BCA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V4 Z2</w:t>
            </w:r>
          </w:p>
        </w:tc>
        <w:tc>
          <w:tcPr>
            <w:tcW w:w="422" w:type="pct"/>
            <w:tcBorders>
              <w:top w:val="nil"/>
              <w:left w:val="nil"/>
              <w:bottom w:val="single" w:sz="4" w:space="0" w:color="auto"/>
              <w:right w:val="single" w:sz="4" w:space="0" w:color="auto"/>
            </w:tcBorders>
            <w:shd w:val="clear" w:color="auto" w:fill="auto"/>
            <w:vAlign w:val="center"/>
            <w:hideMark/>
          </w:tcPr>
          <w:p w14:paraId="630EE8D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E079DA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538F5A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535C30B" w14:textId="7384A79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2.544.128</w:t>
            </w:r>
          </w:p>
        </w:tc>
      </w:tr>
      <w:tr w:rsidR="00F862D3" w:rsidRPr="008E2623" w14:paraId="2B0A32A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8BDA0D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lastRenderedPageBreak/>
              <w:t>68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DD0357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V4 Z3</w:t>
            </w:r>
          </w:p>
        </w:tc>
        <w:tc>
          <w:tcPr>
            <w:tcW w:w="422" w:type="pct"/>
            <w:tcBorders>
              <w:top w:val="nil"/>
              <w:left w:val="nil"/>
              <w:bottom w:val="single" w:sz="4" w:space="0" w:color="auto"/>
              <w:right w:val="single" w:sz="4" w:space="0" w:color="auto"/>
            </w:tcBorders>
            <w:shd w:val="clear" w:color="auto" w:fill="auto"/>
            <w:vAlign w:val="center"/>
            <w:hideMark/>
          </w:tcPr>
          <w:p w14:paraId="779FFC8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FA6DEB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FBBFED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A2CFD9C" w14:textId="431F2C1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3.301.036</w:t>
            </w:r>
          </w:p>
        </w:tc>
      </w:tr>
      <w:tr w:rsidR="00F862D3" w:rsidRPr="008E2623" w14:paraId="74ADB6C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145D03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69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E51938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V4 Z4</w:t>
            </w:r>
          </w:p>
        </w:tc>
        <w:tc>
          <w:tcPr>
            <w:tcW w:w="422" w:type="pct"/>
            <w:tcBorders>
              <w:top w:val="nil"/>
              <w:left w:val="nil"/>
              <w:bottom w:val="single" w:sz="4" w:space="0" w:color="auto"/>
              <w:right w:val="single" w:sz="4" w:space="0" w:color="auto"/>
            </w:tcBorders>
            <w:shd w:val="clear" w:color="auto" w:fill="auto"/>
            <w:vAlign w:val="center"/>
            <w:hideMark/>
          </w:tcPr>
          <w:p w14:paraId="0A94F80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FFB4264"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52EABC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A7FD225" w14:textId="1DEB6A8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4.418.048</w:t>
            </w:r>
          </w:p>
        </w:tc>
      </w:tr>
      <w:tr w:rsidR="00F862D3" w:rsidRPr="008E2623" w14:paraId="0911E2BC"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749A1E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ED4B19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V4 Z5</w:t>
            </w:r>
          </w:p>
        </w:tc>
        <w:tc>
          <w:tcPr>
            <w:tcW w:w="422" w:type="pct"/>
            <w:tcBorders>
              <w:top w:val="nil"/>
              <w:left w:val="nil"/>
              <w:bottom w:val="single" w:sz="4" w:space="0" w:color="auto"/>
              <w:right w:val="single" w:sz="4" w:space="0" w:color="auto"/>
            </w:tcBorders>
            <w:shd w:val="clear" w:color="auto" w:fill="auto"/>
            <w:vAlign w:val="center"/>
            <w:hideMark/>
          </w:tcPr>
          <w:p w14:paraId="70AEFC0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407555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8609D8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D88181D" w14:textId="6B61FC9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6.532.038</w:t>
            </w:r>
          </w:p>
        </w:tc>
      </w:tr>
      <w:tr w:rsidR="00F862D3" w:rsidRPr="008E2623" w14:paraId="4E15C187"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E3403B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C80416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V5 Z1</w:t>
            </w:r>
          </w:p>
        </w:tc>
        <w:tc>
          <w:tcPr>
            <w:tcW w:w="422" w:type="pct"/>
            <w:tcBorders>
              <w:top w:val="nil"/>
              <w:left w:val="nil"/>
              <w:bottom w:val="single" w:sz="4" w:space="0" w:color="auto"/>
              <w:right w:val="single" w:sz="4" w:space="0" w:color="auto"/>
            </w:tcBorders>
            <w:shd w:val="clear" w:color="auto" w:fill="auto"/>
            <w:vAlign w:val="center"/>
            <w:hideMark/>
          </w:tcPr>
          <w:p w14:paraId="5F59DAC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52B779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F97872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3292FA6" w14:textId="2924980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2.474.093</w:t>
            </w:r>
          </w:p>
        </w:tc>
      </w:tr>
      <w:tr w:rsidR="00F862D3" w:rsidRPr="008E2623" w14:paraId="090AB95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3AE4A2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05FD2D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V5 Z2</w:t>
            </w:r>
          </w:p>
        </w:tc>
        <w:tc>
          <w:tcPr>
            <w:tcW w:w="422" w:type="pct"/>
            <w:tcBorders>
              <w:top w:val="nil"/>
              <w:left w:val="nil"/>
              <w:bottom w:val="single" w:sz="4" w:space="0" w:color="auto"/>
              <w:right w:val="single" w:sz="4" w:space="0" w:color="auto"/>
            </w:tcBorders>
            <w:shd w:val="clear" w:color="auto" w:fill="auto"/>
            <w:vAlign w:val="center"/>
            <w:hideMark/>
          </w:tcPr>
          <w:p w14:paraId="372995E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16846B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86D89C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D4AC8EC" w14:textId="7BEA318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2.937.565</w:t>
            </w:r>
          </w:p>
        </w:tc>
      </w:tr>
      <w:tr w:rsidR="00F862D3" w:rsidRPr="008E2623" w14:paraId="48058A4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B75DE0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3D3AA0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V5 Z3</w:t>
            </w:r>
          </w:p>
        </w:tc>
        <w:tc>
          <w:tcPr>
            <w:tcW w:w="422" w:type="pct"/>
            <w:tcBorders>
              <w:top w:val="nil"/>
              <w:left w:val="nil"/>
              <w:bottom w:val="single" w:sz="4" w:space="0" w:color="auto"/>
              <w:right w:val="single" w:sz="4" w:space="0" w:color="auto"/>
            </w:tcBorders>
            <w:shd w:val="clear" w:color="auto" w:fill="auto"/>
            <w:vAlign w:val="center"/>
            <w:hideMark/>
          </w:tcPr>
          <w:p w14:paraId="1A2FAA2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19ECC7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416E39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D2538EB" w14:textId="627A8C63"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3.814.508</w:t>
            </w:r>
          </w:p>
        </w:tc>
      </w:tr>
      <w:tr w:rsidR="00F862D3" w:rsidRPr="008E2623" w14:paraId="7CDA5C12"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795B54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557700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V5 Z4</w:t>
            </w:r>
          </w:p>
        </w:tc>
        <w:tc>
          <w:tcPr>
            <w:tcW w:w="422" w:type="pct"/>
            <w:tcBorders>
              <w:top w:val="nil"/>
              <w:left w:val="nil"/>
              <w:bottom w:val="single" w:sz="4" w:space="0" w:color="auto"/>
              <w:right w:val="single" w:sz="4" w:space="0" w:color="auto"/>
            </w:tcBorders>
            <w:shd w:val="clear" w:color="auto" w:fill="auto"/>
            <w:vAlign w:val="center"/>
            <w:hideMark/>
          </w:tcPr>
          <w:p w14:paraId="6672A31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6E6EF8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47F45B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1A332A2" w14:textId="1268A07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5.121.589</w:t>
            </w:r>
          </w:p>
        </w:tc>
      </w:tr>
      <w:tr w:rsidR="00F862D3" w:rsidRPr="008E2623" w14:paraId="3D6628E6" w14:textId="77777777" w:rsidTr="00F862D3">
        <w:trPr>
          <w:trHeight w:val="422"/>
        </w:trPr>
        <w:tc>
          <w:tcPr>
            <w:tcW w:w="306" w:type="pct"/>
            <w:tcBorders>
              <w:top w:val="nil"/>
              <w:left w:val="single" w:sz="4" w:space="0" w:color="auto"/>
              <w:bottom w:val="single" w:sz="4" w:space="0" w:color="auto"/>
              <w:right w:val="single" w:sz="4" w:space="0" w:color="auto"/>
            </w:tcBorders>
            <w:shd w:val="clear" w:color="auto" w:fill="auto"/>
            <w:vAlign w:val="center"/>
          </w:tcPr>
          <w:p w14:paraId="600B1BF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53CD5A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Vivienda unifamiliar, salón comercial, edificaciones (hasta 2 niveles). V5 Z5</w:t>
            </w:r>
          </w:p>
        </w:tc>
        <w:tc>
          <w:tcPr>
            <w:tcW w:w="422" w:type="pct"/>
            <w:tcBorders>
              <w:top w:val="nil"/>
              <w:left w:val="nil"/>
              <w:bottom w:val="single" w:sz="4" w:space="0" w:color="auto"/>
              <w:right w:val="single" w:sz="4" w:space="0" w:color="auto"/>
            </w:tcBorders>
            <w:shd w:val="clear" w:color="auto" w:fill="auto"/>
            <w:vAlign w:val="center"/>
            <w:hideMark/>
          </w:tcPr>
          <w:p w14:paraId="29DC67D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788819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AE0599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BD8F61B" w14:textId="52E18BD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7.579.016</w:t>
            </w:r>
          </w:p>
        </w:tc>
      </w:tr>
      <w:tr w:rsidR="00F862D3" w:rsidRPr="008E2623" w14:paraId="31A9DE7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33BD72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9B98D3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D1 Z1</w:t>
            </w:r>
          </w:p>
        </w:tc>
        <w:tc>
          <w:tcPr>
            <w:tcW w:w="422" w:type="pct"/>
            <w:tcBorders>
              <w:top w:val="nil"/>
              <w:left w:val="nil"/>
              <w:bottom w:val="single" w:sz="4" w:space="0" w:color="auto"/>
              <w:right w:val="single" w:sz="4" w:space="0" w:color="auto"/>
            </w:tcBorders>
            <w:shd w:val="clear" w:color="auto" w:fill="auto"/>
            <w:vAlign w:val="center"/>
            <w:hideMark/>
          </w:tcPr>
          <w:p w14:paraId="5E6C657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F7CFC9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8F20FF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95AF65A" w14:textId="31BD9171"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990.415</w:t>
            </w:r>
          </w:p>
        </w:tc>
      </w:tr>
      <w:tr w:rsidR="00F862D3" w:rsidRPr="008E2623" w14:paraId="2E7148B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CC9751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79DF41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D1 Z2</w:t>
            </w:r>
          </w:p>
        </w:tc>
        <w:tc>
          <w:tcPr>
            <w:tcW w:w="422" w:type="pct"/>
            <w:tcBorders>
              <w:top w:val="nil"/>
              <w:left w:val="nil"/>
              <w:bottom w:val="single" w:sz="4" w:space="0" w:color="auto"/>
              <w:right w:val="single" w:sz="4" w:space="0" w:color="auto"/>
            </w:tcBorders>
            <w:shd w:val="clear" w:color="auto" w:fill="auto"/>
            <w:vAlign w:val="center"/>
            <w:hideMark/>
          </w:tcPr>
          <w:p w14:paraId="41A9A5B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447406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C7DE6D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50C9306" w14:textId="50815E9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1.147.150</w:t>
            </w:r>
          </w:p>
        </w:tc>
      </w:tr>
      <w:tr w:rsidR="00F862D3" w:rsidRPr="008E2623" w14:paraId="5550E337"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B00424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3FC039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D1 Z3</w:t>
            </w:r>
          </w:p>
        </w:tc>
        <w:tc>
          <w:tcPr>
            <w:tcW w:w="422" w:type="pct"/>
            <w:tcBorders>
              <w:top w:val="nil"/>
              <w:left w:val="nil"/>
              <w:bottom w:val="single" w:sz="4" w:space="0" w:color="auto"/>
              <w:right w:val="single" w:sz="4" w:space="0" w:color="auto"/>
            </w:tcBorders>
            <w:shd w:val="clear" w:color="auto" w:fill="auto"/>
            <w:vAlign w:val="center"/>
            <w:hideMark/>
          </w:tcPr>
          <w:p w14:paraId="5622E1F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342C0D5"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2EC5C8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0A6AD3D" w14:textId="0E1685B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1.373.921</w:t>
            </w:r>
          </w:p>
        </w:tc>
      </w:tr>
      <w:tr w:rsidR="00F862D3" w:rsidRPr="008E2623" w14:paraId="30C85A4B"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B298E9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79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450405A"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D1 Z4</w:t>
            </w:r>
          </w:p>
        </w:tc>
        <w:tc>
          <w:tcPr>
            <w:tcW w:w="422" w:type="pct"/>
            <w:tcBorders>
              <w:top w:val="nil"/>
              <w:left w:val="nil"/>
              <w:bottom w:val="single" w:sz="4" w:space="0" w:color="auto"/>
              <w:right w:val="single" w:sz="4" w:space="0" w:color="auto"/>
            </w:tcBorders>
            <w:shd w:val="clear" w:color="auto" w:fill="auto"/>
            <w:vAlign w:val="center"/>
            <w:hideMark/>
          </w:tcPr>
          <w:p w14:paraId="35C17C1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AC2251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515E00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3409CB4" w14:textId="1114CCE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1.774.093</w:t>
            </w:r>
          </w:p>
        </w:tc>
      </w:tr>
      <w:tr w:rsidR="00F862D3" w:rsidRPr="008E2623" w14:paraId="3CF5CF2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13CABD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F9A151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D1 Z5</w:t>
            </w:r>
          </w:p>
        </w:tc>
        <w:tc>
          <w:tcPr>
            <w:tcW w:w="422" w:type="pct"/>
            <w:tcBorders>
              <w:top w:val="nil"/>
              <w:left w:val="nil"/>
              <w:bottom w:val="single" w:sz="4" w:space="0" w:color="auto"/>
              <w:right w:val="single" w:sz="4" w:space="0" w:color="auto"/>
            </w:tcBorders>
            <w:shd w:val="clear" w:color="auto" w:fill="auto"/>
            <w:vAlign w:val="center"/>
            <w:hideMark/>
          </w:tcPr>
          <w:p w14:paraId="35285BC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85629F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C9439C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D7858DC" w14:textId="660539F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2.364.335</w:t>
            </w:r>
          </w:p>
        </w:tc>
      </w:tr>
      <w:tr w:rsidR="00F862D3" w:rsidRPr="008E2623" w14:paraId="675A4A0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D19064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41295F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D2 Z1</w:t>
            </w:r>
          </w:p>
        </w:tc>
        <w:tc>
          <w:tcPr>
            <w:tcW w:w="422" w:type="pct"/>
            <w:tcBorders>
              <w:top w:val="nil"/>
              <w:left w:val="nil"/>
              <w:bottom w:val="single" w:sz="4" w:space="0" w:color="auto"/>
              <w:right w:val="single" w:sz="4" w:space="0" w:color="auto"/>
            </w:tcBorders>
            <w:shd w:val="clear" w:color="auto" w:fill="auto"/>
            <w:vAlign w:val="center"/>
            <w:hideMark/>
          </w:tcPr>
          <w:p w14:paraId="58107CE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B945EA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6009B2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04D7A50" w14:textId="718EA61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1.147.150</w:t>
            </w:r>
          </w:p>
        </w:tc>
      </w:tr>
      <w:tr w:rsidR="00F862D3" w:rsidRPr="008E2623" w14:paraId="1F2FBB7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DD67E8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8BFE8C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D2 Z2</w:t>
            </w:r>
          </w:p>
        </w:tc>
        <w:tc>
          <w:tcPr>
            <w:tcW w:w="422" w:type="pct"/>
            <w:tcBorders>
              <w:top w:val="nil"/>
              <w:left w:val="nil"/>
              <w:bottom w:val="single" w:sz="4" w:space="0" w:color="auto"/>
              <w:right w:val="single" w:sz="4" w:space="0" w:color="auto"/>
            </w:tcBorders>
            <w:shd w:val="clear" w:color="auto" w:fill="auto"/>
            <w:vAlign w:val="center"/>
            <w:hideMark/>
          </w:tcPr>
          <w:p w14:paraId="7552639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4C4CDA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D12B2D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16307D2" w14:textId="0886412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1.373.921</w:t>
            </w:r>
          </w:p>
        </w:tc>
      </w:tr>
      <w:tr w:rsidR="00F862D3" w:rsidRPr="008E2623" w14:paraId="611C35A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53866B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FC9CFE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D2 Z3</w:t>
            </w:r>
          </w:p>
        </w:tc>
        <w:tc>
          <w:tcPr>
            <w:tcW w:w="422" w:type="pct"/>
            <w:tcBorders>
              <w:top w:val="nil"/>
              <w:left w:val="nil"/>
              <w:bottom w:val="single" w:sz="4" w:space="0" w:color="auto"/>
              <w:right w:val="single" w:sz="4" w:space="0" w:color="auto"/>
            </w:tcBorders>
            <w:shd w:val="clear" w:color="auto" w:fill="auto"/>
            <w:vAlign w:val="center"/>
            <w:hideMark/>
          </w:tcPr>
          <w:p w14:paraId="5C38AA3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4E660F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5228F9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9EA6B1D" w14:textId="217F5B8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1.774.093</w:t>
            </w:r>
          </w:p>
        </w:tc>
      </w:tr>
      <w:tr w:rsidR="00F862D3" w:rsidRPr="008E2623" w14:paraId="743D292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242A2F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172445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D2 Z4</w:t>
            </w:r>
          </w:p>
        </w:tc>
        <w:tc>
          <w:tcPr>
            <w:tcW w:w="422" w:type="pct"/>
            <w:tcBorders>
              <w:top w:val="nil"/>
              <w:left w:val="nil"/>
              <w:bottom w:val="single" w:sz="4" w:space="0" w:color="auto"/>
              <w:right w:val="single" w:sz="4" w:space="0" w:color="auto"/>
            </w:tcBorders>
            <w:shd w:val="clear" w:color="auto" w:fill="auto"/>
            <w:vAlign w:val="center"/>
            <w:hideMark/>
          </w:tcPr>
          <w:p w14:paraId="37B4349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7534CAB"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1B1099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FCA0561" w14:textId="2DE801E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2.364.335</w:t>
            </w:r>
          </w:p>
        </w:tc>
      </w:tr>
      <w:tr w:rsidR="00F862D3" w:rsidRPr="008E2623" w14:paraId="3517004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96007D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418D08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D2 Z5</w:t>
            </w:r>
          </w:p>
        </w:tc>
        <w:tc>
          <w:tcPr>
            <w:tcW w:w="422" w:type="pct"/>
            <w:tcBorders>
              <w:top w:val="nil"/>
              <w:left w:val="nil"/>
              <w:bottom w:val="single" w:sz="4" w:space="0" w:color="auto"/>
              <w:right w:val="single" w:sz="4" w:space="0" w:color="auto"/>
            </w:tcBorders>
            <w:shd w:val="clear" w:color="auto" w:fill="auto"/>
            <w:vAlign w:val="center"/>
            <w:hideMark/>
          </w:tcPr>
          <w:p w14:paraId="6705226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B050B2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B89B32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CABC7A7" w14:textId="389D879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3.494.819</w:t>
            </w:r>
          </w:p>
        </w:tc>
      </w:tr>
      <w:tr w:rsidR="00F862D3" w:rsidRPr="008E2623" w14:paraId="1C7BF05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E72568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36E050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D3 Z1</w:t>
            </w:r>
          </w:p>
        </w:tc>
        <w:tc>
          <w:tcPr>
            <w:tcW w:w="422" w:type="pct"/>
            <w:tcBorders>
              <w:top w:val="nil"/>
              <w:left w:val="nil"/>
              <w:bottom w:val="single" w:sz="4" w:space="0" w:color="auto"/>
              <w:right w:val="single" w:sz="4" w:space="0" w:color="auto"/>
            </w:tcBorders>
            <w:shd w:val="clear" w:color="auto" w:fill="auto"/>
            <w:vAlign w:val="center"/>
            <w:hideMark/>
          </w:tcPr>
          <w:p w14:paraId="7EC3E02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B7AB5E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DA1E77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73A8E8F" w14:textId="0E672D5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1.320.553</w:t>
            </w:r>
          </w:p>
        </w:tc>
      </w:tr>
      <w:tr w:rsidR="00F862D3" w:rsidRPr="008E2623" w14:paraId="5ACEFA0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9C1400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5C3473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D3 Z2</w:t>
            </w:r>
          </w:p>
        </w:tc>
        <w:tc>
          <w:tcPr>
            <w:tcW w:w="422" w:type="pct"/>
            <w:tcBorders>
              <w:top w:val="nil"/>
              <w:left w:val="nil"/>
              <w:bottom w:val="single" w:sz="4" w:space="0" w:color="auto"/>
              <w:right w:val="single" w:sz="4" w:space="0" w:color="auto"/>
            </w:tcBorders>
            <w:shd w:val="clear" w:color="auto" w:fill="auto"/>
            <w:vAlign w:val="center"/>
            <w:hideMark/>
          </w:tcPr>
          <w:p w14:paraId="0F907CB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50D9A54"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5E6492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E923A2F" w14:textId="2743C7D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1.563.990</w:t>
            </w:r>
          </w:p>
        </w:tc>
      </w:tr>
      <w:tr w:rsidR="00F862D3" w:rsidRPr="008E2623" w14:paraId="6AAF035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15BFB3F"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0C28C0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D3 Z3</w:t>
            </w:r>
          </w:p>
        </w:tc>
        <w:tc>
          <w:tcPr>
            <w:tcW w:w="422" w:type="pct"/>
            <w:tcBorders>
              <w:top w:val="nil"/>
              <w:left w:val="nil"/>
              <w:bottom w:val="single" w:sz="4" w:space="0" w:color="auto"/>
              <w:right w:val="single" w:sz="4" w:space="0" w:color="auto"/>
            </w:tcBorders>
            <w:shd w:val="clear" w:color="auto" w:fill="auto"/>
            <w:vAlign w:val="center"/>
            <w:hideMark/>
          </w:tcPr>
          <w:p w14:paraId="528206B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1475F3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A1D5DB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3A0CB96" w14:textId="6E55428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2.034.197</w:t>
            </w:r>
          </w:p>
        </w:tc>
      </w:tr>
      <w:tr w:rsidR="00F862D3" w:rsidRPr="008E2623" w14:paraId="74B91DC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721311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89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F6560E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D3 Z4</w:t>
            </w:r>
          </w:p>
        </w:tc>
        <w:tc>
          <w:tcPr>
            <w:tcW w:w="422" w:type="pct"/>
            <w:tcBorders>
              <w:top w:val="nil"/>
              <w:left w:val="nil"/>
              <w:bottom w:val="single" w:sz="4" w:space="0" w:color="auto"/>
              <w:right w:val="single" w:sz="4" w:space="0" w:color="auto"/>
            </w:tcBorders>
            <w:shd w:val="clear" w:color="auto" w:fill="auto"/>
            <w:vAlign w:val="center"/>
            <w:hideMark/>
          </w:tcPr>
          <w:p w14:paraId="5F43491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357187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F539BA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5861AA6" w14:textId="57E6890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2.747.841</w:t>
            </w:r>
          </w:p>
        </w:tc>
      </w:tr>
      <w:tr w:rsidR="00F862D3" w:rsidRPr="008E2623" w14:paraId="3978B752"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CB771F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49B1C1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D3 Z5</w:t>
            </w:r>
          </w:p>
        </w:tc>
        <w:tc>
          <w:tcPr>
            <w:tcW w:w="422" w:type="pct"/>
            <w:tcBorders>
              <w:top w:val="nil"/>
              <w:left w:val="nil"/>
              <w:bottom w:val="single" w:sz="4" w:space="0" w:color="auto"/>
              <w:right w:val="single" w:sz="4" w:space="0" w:color="auto"/>
            </w:tcBorders>
            <w:shd w:val="clear" w:color="auto" w:fill="auto"/>
            <w:vAlign w:val="center"/>
            <w:hideMark/>
          </w:tcPr>
          <w:p w14:paraId="6D90993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F5268B5"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787DBA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20308E3" w14:textId="4223330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4.051.727</w:t>
            </w:r>
          </w:p>
        </w:tc>
      </w:tr>
      <w:tr w:rsidR="00F862D3" w:rsidRPr="008E2623" w14:paraId="56CB6B2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71D89DF"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33F1BF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D4 Z1</w:t>
            </w:r>
          </w:p>
        </w:tc>
        <w:tc>
          <w:tcPr>
            <w:tcW w:w="422" w:type="pct"/>
            <w:tcBorders>
              <w:top w:val="nil"/>
              <w:left w:val="nil"/>
              <w:bottom w:val="single" w:sz="4" w:space="0" w:color="auto"/>
              <w:right w:val="single" w:sz="4" w:space="0" w:color="auto"/>
            </w:tcBorders>
            <w:shd w:val="clear" w:color="auto" w:fill="auto"/>
            <w:vAlign w:val="center"/>
            <w:hideMark/>
          </w:tcPr>
          <w:p w14:paraId="5721629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6CF5494"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AEC8DE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00DA6F8" w14:textId="5B6A2FF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1.547.323</w:t>
            </w:r>
          </w:p>
        </w:tc>
      </w:tr>
      <w:tr w:rsidR="00F862D3" w:rsidRPr="008E2623" w14:paraId="45094A19"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4DBC3E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DF7B9A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D4 Z2</w:t>
            </w:r>
          </w:p>
        </w:tc>
        <w:tc>
          <w:tcPr>
            <w:tcW w:w="422" w:type="pct"/>
            <w:tcBorders>
              <w:top w:val="nil"/>
              <w:left w:val="nil"/>
              <w:bottom w:val="single" w:sz="4" w:space="0" w:color="auto"/>
              <w:right w:val="single" w:sz="4" w:space="0" w:color="auto"/>
            </w:tcBorders>
            <w:shd w:val="clear" w:color="auto" w:fill="auto"/>
            <w:vAlign w:val="center"/>
            <w:hideMark/>
          </w:tcPr>
          <w:p w14:paraId="739B219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164DF2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5D266B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3BC2CA3" w14:textId="13BF2A6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1.860.794</w:t>
            </w:r>
          </w:p>
        </w:tc>
      </w:tr>
      <w:tr w:rsidR="00F862D3" w:rsidRPr="008E2623" w14:paraId="34257E5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06C759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BE86A9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D4 Z3</w:t>
            </w:r>
          </w:p>
        </w:tc>
        <w:tc>
          <w:tcPr>
            <w:tcW w:w="422" w:type="pct"/>
            <w:tcBorders>
              <w:top w:val="nil"/>
              <w:left w:val="nil"/>
              <w:bottom w:val="single" w:sz="4" w:space="0" w:color="auto"/>
              <w:right w:val="single" w:sz="4" w:space="0" w:color="auto"/>
            </w:tcBorders>
            <w:shd w:val="clear" w:color="auto" w:fill="auto"/>
            <w:vAlign w:val="center"/>
            <w:hideMark/>
          </w:tcPr>
          <w:p w14:paraId="0E4DEDF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EADC3D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B3DE22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01A8322" w14:textId="27CAFEE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2.417.703</w:t>
            </w:r>
          </w:p>
        </w:tc>
      </w:tr>
      <w:tr w:rsidR="00F862D3" w:rsidRPr="008E2623" w14:paraId="23F99B9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D6C213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843773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D4 Z4</w:t>
            </w:r>
          </w:p>
        </w:tc>
        <w:tc>
          <w:tcPr>
            <w:tcW w:w="422" w:type="pct"/>
            <w:tcBorders>
              <w:top w:val="nil"/>
              <w:left w:val="nil"/>
              <w:bottom w:val="single" w:sz="4" w:space="0" w:color="auto"/>
              <w:right w:val="single" w:sz="4" w:space="0" w:color="auto"/>
            </w:tcBorders>
            <w:shd w:val="clear" w:color="auto" w:fill="auto"/>
            <w:vAlign w:val="center"/>
            <w:hideMark/>
          </w:tcPr>
          <w:p w14:paraId="2F40C42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2B20A3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33E0DE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EA967A2" w14:textId="31A08D1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3.234.715</w:t>
            </w:r>
          </w:p>
        </w:tc>
      </w:tr>
      <w:tr w:rsidR="00F862D3" w:rsidRPr="008E2623" w14:paraId="29FF75A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9D23B8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14398A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D4 Z5</w:t>
            </w:r>
          </w:p>
        </w:tc>
        <w:tc>
          <w:tcPr>
            <w:tcW w:w="422" w:type="pct"/>
            <w:tcBorders>
              <w:top w:val="nil"/>
              <w:left w:val="nil"/>
              <w:bottom w:val="single" w:sz="4" w:space="0" w:color="auto"/>
              <w:right w:val="single" w:sz="4" w:space="0" w:color="auto"/>
            </w:tcBorders>
            <w:shd w:val="clear" w:color="auto" w:fill="auto"/>
            <w:vAlign w:val="center"/>
            <w:hideMark/>
          </w:tcPr>
          <w:p w14:paraId="2944A90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A15EB6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5F5AC0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CD59D46" w14:textId="7751DAF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4.782.038</w:t>
            </w:r>
          </w:p>
        </w:tc>
      </w:tr>
      <w:tr w:rsidR="00F862D3" w:rsidRPr="008E2623" w14:paraId="5A8BE12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85043E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A48F6E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D5 Z1</w:t>
            </w:r>
          </w:p>
        </w:tc>
        <w:tc>
          <w:tcPr>
            <w:tcW w:w="422" w:type="pct"/>
            <w:tcBorders>
              <w:top w:val="nil"/>
              <w:left w:val="nil"/>
              <w:bottom w:val="single" w:sz="4" w:space="0" w:color="auto"/>
              <w:right w:val="single" w:sz="4" w:space="0" w:color="auto"/>
            </w:tcBorders>
            <w:shd w:val="clear" w:color="auto" w:fill="auto"/>
            <w:vAlign w:val="center"/>
            <w:hideMark/>
          </w:tcPr>
          <w:p w14:paraId="6C344EB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DBD6E3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7393D3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9EE6B01" w14:textId="1A4AECC3"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1.790.760</w:t>
            </w:r>
          </w:p>
        </w:tc>
      </w:tr>
      <w:tr w:rsidR="00F862D3" w:rsidRPr="008E2623" w14:paraId="057AB91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3495C3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062F1D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D5 Z2</w:t>
            </w:r>
          </w:p>
        </w:tc>
        <w:tc>
          <w:tcPr>
            <w:tcW w:w="422" w:type="pct"/>
            <w:tcBorders>
              <w:top w:val="nil"/>
              <w:left w:val="nil"/>
              <w:bottom w:val="single" w:sz="4" w:space="0" w:color="auto"/>
              <w:right w:val="single" w:sz="4" w:space="0" w:color="auto"/>
            </w:tcBorders>
            <w:shd w:val="clear" w:color="auto" w:fill="auto"/>
            <w:vAlign w:val="center"/>
            <w:hideMark/>
          </w:tcPr>
          <w:p w14:paraId="1EE55CE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02953E5"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C84537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B826C1E" w14:textId="4769A80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2.120.898</w:t>
            </w:r>
          </w:p>
        </w:tc>
      </w:tr>
      <w:tr w:rsidR="00F862D3" w:rsidRPr="008E2623" w14:paraId="79174F9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01B099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84C7B3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D5 Z3</w:t>
            </w:r>
          </w:p>
        </w:tc>
        <w:tc>
          <w:tcPr>
            <w:tcW w:w="422" w:type="pct"/>
            <w:tcBorders>
              <w:top w:val="nil"/>
              <w:left w:val="nil"/>
              <w:bottom w:val="single" w:sz="4" w:space="0" w:color="auto"/>
              <w:right w:val="single" w:sz="4" w:space="0" w:color="auto"/>
            </w:tcBorders>
            <w:shd w:val="clear" w:color="auto" w:fill="auto"/>
            <w:vAlign w:val="center"/>
            <w:hideMark/>
          </w:tcPr>
          <w:p w14:paraId="6920BDA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817CDF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445359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E26299D" w14:textId="3B5F7D9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2.747.841</w:t>
            </w:r>
          </w:p>
        </w:tc>
      </w:tr>
      <w:tr w:rsidR="00F862D3" w:rsidRPr="008E2623" w14:paraId="655ED8C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E56233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99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9928F8A"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D5 Z4</w:t>
            </w:r>
          </w:p>
        </w:tc>
        <w:tc>
          <w:tcPr>
            <w:tcW w:w="422" w:type="pct"/>
            <w:tcBorders>
              <w:top w:val="nil"/>
              <w:left w:val="nil"/>
              <w:bottom w:val="single" w:sz="4" w:space="0" w:color="auto"/>
              <w:right w:val="single" w:sz="4" w:space="0" w:color="auto"/>
            </w:tcBorders>
            <w:shd w:val="clear" w:color="auto" w:fill="auto"/>
            <w:vAlign w:val="center"/>
            <w:hideMark/>
          </w:tcPr>
          <w:p w14:paraId="2699535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31ED88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1661F3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5C86F33" w14:textId="5962D9E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3.704.922</w:t>
            </w:r>
          </w:p>
        </w:tc>
      </w:tr>
      <w:tr w:rsidR="00F862D3" w:rsidRPr="008E2623" w14:paraId="25E769C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2AF680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E3648D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Departamento, oficina o salón comercial, como unidad individual (propiedad horizontal). D5 Z5</w:t>
            </w:r>
          </w:p>
        </w:tc>
        <w:tc>
          <w:tcPr>
            <w:tcW w:w="422" w:type="pct"/>
            <w:tcBorders>
              <w:top w:val="nil"/>
              <w:left w:val="nil"/>
              <w:bottom w:val="single" w:sz="4" w:space="0" w:color="auto"/>
              <w:right w:val="single" w:sz="4" w:space="0" w:color="auto"/>
            </w:tcBorders>
            <w:shd w:val="clear" w:color="auto" w:fill="auto"/>
            <w:vAlign w:val="center"/>
            <w:hideMark/>
          </w:tcPr>
          <w:p w14:paraId="2395C68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3ED6EF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6C7291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17F2627" w14:textId="404E8C5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5.479.016</w:t>
            </w:r>
          </w:p>
        </w:tc>
      </w:tr>
      <w:tr w:rsidR="00F862D3" w:rsidRPr="008E2623" w14:paraId="243EAD69"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9D0E4CF"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DE6AEE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E1 Z1</w:t>
            </w:r>
          </w:p>
        </w:tc>
        <w:tc>
          <w:tcPr>
            <w:tcW w:w="422" w:type="pct"/>
            <w:tcBorders>
              <w:top w:val="nil"/>
              <w:left w:val="nil"/>
              <w:bottom w:val="single" w:sz="4" w:space="0" w:color="auto"/>
              <w:right w:val="single" w:sz="4" w:space="0" w:color="auto"/>
            </w:tcBorders>
            <w:shd w:val="clear" w:color="auto" w:fill="auto"/>
            <w:vAlign w:val="center"/>
            <w:hideMark/>
          </w:tcPr>
          <w:p w14:paraId="35D13F6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77AC1B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B674FA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5673A91" w14:textId="206BF25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2.457.945</w:t>
            </w:r>
          </w:p>
        </w:tc>
      </w:tr>
      <w:tr w:rsidR="00F862D3" w:rsidRPr="008E2623" w14:paraId="0818B72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38F5BB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DBECC7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E1 Z2</w:t>
            </w:r>
          </w:p>
        </w:tc>
        <w:tc>
          <w:tcPr>
            <w:tcW w:w="422" w:type="pct"/>
            <w:tcBorders>
              <w:top w:val="nil"/>
              <w:left w:val="nil"/>
              <w:bottom w:val="single" w:sz="4" w:space="0" w:color="auto"/>
              <w:right w:val="single" w:sz="4" w:space="0" w:color="auto"/>
            </w:tcBorders>
            <w:shd w:val="clear" w:color="auto" w:fill="auto"/>
            <w:vAlign w:val="center"/>
            <w:hideMark/>
          </w:tcPr>
          <w:p w14:paraId="1BB66ED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0C6C26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41D189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B45995A" w14:textId="683D385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2.861.485</w:t>
            </w:r>
          </w:p>
        </w:tc>
      </w:tr>
      <w:tr w:rsidR="00F862D3" w:rsidRPr="008E2623" w14:paraId="79D015B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73772D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lastRenderedPageBreak/>
              <w:t>103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53D7ED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E1 Z3</w:t>
            </w:r>
          </w:p>
        </w:tc>
        <w:tc>
          <w:tcPr>
            <w:tcW w:w="422" w:type="pct"/>
            <w:tcBorders>
              <w:top w:val="nil"/>
              <w:left w:val="nil"/>
              <w:bottom w:val="single" w:sz="4" w:space="0" w:color="auto"/>
              <w:right w:val="single" w:sz="4" w:space="0" w:color="auto"/>
            </w:tcBorders>
            <w:shd w:val="clear" w:color="auto" w:fill="auto"/>
            <w:vAlign w:val="center"/>
            <w:hideMark/>
          </w:tcPr>
          <w:p w14:paraId="0338DF8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7E4A99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A4BEF3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E25C3AA" w14:textId="0FA8478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3.405.095</w:t>
            </w:r>
          </w:p>
        </w:tc>
      </w:tr>
      <w:tr w:rsidR="00F862D3" w:rsidRPr="008E2623" w14:paraId="5CF9BBEE"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EDD055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0228C9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E1 Z4</w:t>
            </w:r>
          </w:p>
        </w:tc>
        <w:tc>
          <w:tcPr>
            <w:tcW w:w="422" w:type="pct"/>
            <w:tcBorders>
              <w:top w:val="nil"/>
              <w:left w:val="nil"/>
              <w:bottom w:val="single" w:sz="4" w:space="0" w:color="auto"/>
              <w:right w:val="single" w:sz="4" w:space="0" w:color="auto"/>
            </w:tcBorders>
            <w:shd w:val="clear" w:color="auto" w:fill="auto"/>
            <w:vAlign w:val="center"/>
            <w:hideMark/>
          </w:tcPr>
          <w:p w14:paraId="08780FE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106568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B3325F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443ED77" w14:textId="45CD475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4.405.613</w:t>
            </w:r>
          </w:p>
        </w:tc>
      </w:tr>
      <w:tr w:rsidR="00F862D3" w:rsidRPr="008E2623" w14:paraId="5D6D627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3AB812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586EAB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E1 Z5</w:t>
            </w:r>
          </w:p>
        </w:tc>
        <w:tc>
          <w:tcPr>
            <w:tcW w:w="422" w:type="pct"/>
            <w:tcBorders>
              <w:top w:val="nil"/>
              <w:left w:val="nil"/>
              <w:bottom w:val="single" w:sz="4" w:space="0" w:color="auto"/>
              <w:right w:val="single" w:sz="4" w:space="0" w:color="auto"/>
            </w:tcBorders>
            <w:shd w:val="clear" w:color="auto" w:fill="auto"/>
            <w:vAlign w:val="center"/>
            <w:hideMark/>
          </w:tcPr>
          <w:p w14:paraId="73E7732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13A797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B5378D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C50A8EE" w14:textId="6F37602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5.879.706</w:t>
            </w:r>
          </w:p>
        </w:tc>
      </w:tr>
      <w:tr w:rsidR="00F862D3" w:rsidRPr="008E2623" w14:paraId="318D87A2"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8683FCF"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264BF5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E2 Z1</w:t>
            </w:r>
          </w:p>
        </w:tc>
        <w:tc>
          <w:tcPr>
            <w:tcW w:w="422" w:type="pct"/>
            <w:tcBorders>
              <w:top w:val="nil"/>
              <w:left w:val="nil"/>
              <w:bottom w:val="single" w:sz="4" w:space="0" w:color="auto"/>
              <w:right w:val="single" w:sz="4" w:space="0" w:color="auto"/>
            </w:tcBorders>
            <w:shd w:val="clear" w:color="auto" w:fill="auto"/>
            <w:vAlign w:val="center"/>
            <w:hideMark/>
          </w:tcPr>
          <w:p w14:paraId="4E0D4FF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FC164A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93F8E7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64A7594" w14:textId="3A716A53"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2.861.485</w:t>
            </w:r>
          </w:p>
        </w:tc>
      </w:tr>
      <w:tr w:rsidR="00F862D3" w:rsidRPr="008E2623" w14:paraId="68686F1E"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D9915A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4E0DCF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E2 Z2</w:t>
            </w:r>
          </w:p>
        </w:tc>
        <w:tc>
          <w:tcPr>
            <w:tcW w:w="422" w:type="pct"/>
            <w:tcBorders>
              <w:top w:val="nil"/>
              <w:left w:val="nil"/>
              <w:bottom w:val="single" w:sz="4" w:space="0" w:color="auto"/>
              <w:right w:val="single" w:sz="4" w:space="0" w:color="auto"/>
            </w:tcBorders>
            <w:shd w:val="clear" w:color="auto" w:fill="auto"/>
            <w:vAlign w:val="center"/>
            <w:hideMark/>
          </w:tcPr>
          <w:p w14:paraId="118AEBF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98C427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4DDDAB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E1C8D60" w14:textId="2C08D33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3.405.095</w:t>
            </w:r>
          </w:p>
        </w:tc>
      </w:tr>
      <w:tr w:rsidR="00F862D3" w:rsidRPr="008E2623" w14:paraId="7238471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97BCA8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D15AE2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E2 Z3</w:t>
            </w:r>
          </w:p>
        </w:tc>
        <w:tc>
          <w:tcPr>
            <w:tcW w:w="422" w:type="pct"/>
            <w:tcBorders>
              <w:top w:val="nil"/>
              <w:left w:val="nil"/>
              <w:bottom w:val="single" w:sz="4" w:space="0" w:color="auto"/>
              <w:right w:val="single" w:sz="4" w:space="0" w:color="auto"/>
            </w:tcBorders>
            <w:shd w:val="clear" w:color="auto" w:fill="auto"/>
            <w:vAlign w:val="center"/>
            <w:hideMark/>
          </w:tcPr>
          <w:p w14:paraId="73C7EE5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80F01A1"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2BE53B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A9F0965" w14:textId="699A9487"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4.405.613</w:t>
            </w:r>
          </w:p>
        </w:tc>
      </w:tr>
      <w:tr w:rsidR="00F862D3" w:rsidRPr="008E2623" w14:paraId="5D3BA97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40B868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109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934049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E2 Z4</w:t>
            </w:r>
          </w:p>
        </w:tc>
        <w:tc>
          <w:tcPr>
            <w:tcW w:w="422" w:type="pct"/>
            <w:tcBorders>
              <w:top w:val="nil"/>
              <w:left w:val="nil"/>
              <w:bottom w:val="single" w:sz="4" w:space="0" w:color="auto"/>
              <w:right w:val="single" w:sz="4" w:space="0" w:color="auto"/>
            </w:tcBorders>
            <w:shd w:val="clear" w:color="auto" w:fill="auto"/>
            <w:vAlign w:val="center"/>
            <w:hideMark/>
          </w:tcPr>
          <w:p w14:paraId="5B9FF25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220A7F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9D920B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9CA340C" w14:textId="6A40F2C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5.879.706</w:t>
            </w:r>
          </w:p>
        </w:tc>
      </w:tr>
      <w:tr w:rsidR="00F862D3" w:rsidRPr="008E2623" w14:paraId="6880ED8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4E0424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A5B325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E2 Z5</w:t>
            </w:r>
          </w:p>
        </w:tc>
        <w:tc>
          <w:tcPr>
            <w:tcW w:w="422" w:type="pct"/>
            <w:tcBorders>
              <w:top w:val="nil"/>
              <w:left w:val="nil"/>
              <w:bottom w:val="single" w:sz="4" w:space="0" w:color="auto"/>
              <w:right w:val="single" w:sz="4" w:space="0" w:color="auto"/>
            </w:tcBorders>
            <w:shd w:val="clear" w:color="auto" w:fill="auto"/>
            <w:vAlign w:val="center"/>
            <w:hideMark/>
          </w:tcPr>
          <w:p w14:paraId="57A66B2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6697835"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735563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438F7A3" w14:textId="58AFBB07"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8.687.824</w:t>
            </w:r>
          </w:p>
        </w:tc>
      </w:tr>
      <w:tr w:rsidR="00F862D3" w:rsidRPr="008E2623" w14:paraId="18A6FF8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525083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8B829D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E3 Z1</w:t>
            </w:r>
          </w:p>
        </w:tc>
        <w:tc>
          <w:tcPr>
            <w:tcW w:w="422" w:type="pct"/>
            <w:tcBorders>
              <w:top w:val="nil"/>
              <w:left w:val="nil"/>
              <w:bottom w:val="single" w:sz="4" w:space="0" w:color="auto"/>
              <w:right w:val="single" w:sz="4" w:space="0" w:color="auto"/>
            </w:tcBorders>
            <w:shd w:val="clear" w:color="auto" w:fill="auto"/>
            <w:vAlign w:val="center"/>
            <w:hideMark/>
          </w:tcPr>
          <w:p w14:paraId="7C295E5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A141B05"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05D87A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F2AD12A" w14:textId="68A6CE7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3.318.394</w:t>
            </w:r>
          </w:p>
        </w:tc>
      </w:tr>
      <w:tr w:rsidR="00F862D3" w:rsidRPr="008E2623" w14:paraId="448ADB87"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9A53AD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2CEA29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E3 Z2</w:t>
            </w:r>
          </w:p>
        </w:tc>
        <w:tc>
          <w:tcPr>
            <w:tcW w:w="422" w:type="pct"/>
            <w:tcBorders>
              <w:top w:val="nil"/>
              <w:left w:val="nil"/>
              <w:bottom w:val="single" w:sz="4" w:space="0" w:color="auto"/>
              <w:right w:val="single" w:sz="4" w:space="0" w:color="auto"/>
            </w:tcBorders>
            <w:shd w:val="clear" w:color="auto" w:fill="auto"/>
            <w:vAlign w:val="center"/>
            <w:hideMark/>
          </w:tcPr>
          <w:p w14:paraId="3C416BC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4D1809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43F415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9BAF661" w14:textId="624C6E2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3.968.739</w:t>
            </w:r>
          </w:p>
        </w:tc>
      </w:tr>
      <w:tr w:rsidR="00F862D3" w:rsidRPr="008E2623" w14:paraId="0984A1E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E14A04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855ECF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E3 Z3</w:t>
            </w:r>
          </w:p>
        </w:tc>
        <w:tc>
          <w:tcPr>
            <w:tcW w:w="422" w:type="pct"/>
            <w:tcBorders>
              <w:top w:val="nil"/>
              <w:left w:val="nil"/>
              <w:bottom w:val="single" w:sz="4" w:space="0" w:color="auto"/>
              <w:right w:val="single" w:sz="4" w:space="0" w:color="auto"/>
            </w:tcBorders>
            <w:shd w:val="clear" w:color="auto" w:fill="auto"/>
            <w:vAlign w:val="center"/>
            <w:hideMark/>
          </w:tcPr>
          <w:p w14:paraId="3371389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993F54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C35A67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14119BA" w14:textId="292B62E1"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5.109.326</w:t>
            </w:r>
          </w:p>
        </w:tc>
      </w:tr>
      <w:tr w:rsidR="00F862D3" w:rsidRPr="008E2623" w14:paraId="78A846B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043F0A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9736F4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E3 Z4</w:t>
            </w:r>
          </w:p>
        </w:tc>
        <w:tc>
          <w:tcPr>
            <w:tcW w:w="422" w:type="pct"/>
            <w:tcBorders>
              <w:top w:val="nil"/>
              <w:left w:val="nil"/>
              <w:bottom w:val="single" w:sz="4" w:space="0" w:color="auto"/>
              <w:right w:val="single" w:sz="4" w:space="0" w:color="auto"/>
            </w:tcBorders>
            <w:shd w:val="clear" w:color="auto" w:fill="auto"/>
            <w:vAlign w:val="center"/>
            <w:hideMark/>
          </w:tcPr>
          <w:p w14:paraId="2C80333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D39583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BFAE9C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3E7A4C0" w14:textId="007D23D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6.846.891</w:t>
            </w:r>
          </w:p>
        </w:tc>
      </w:tr>
      <w:tr w:rsidR="00F862D3" w:rsidRPr="008E2623" w14:paraId="1D71EDFC"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AACF88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8C803A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E3 Z5</w:t>
            </w:r>
          </w:p>
        </w:tc>
        <w:tc>
          <w:tcPr>
            <w:tcW w:w="422" w:type="pct"/>
            <w:tcBorders>
              <w:top w:val="nil"/>
              <w:left w:val="nil"/>
              <w:bottom w:val="single" w:sz="4" w:space="0" w:color="auto"/>
              <w:right w:val="single" w:sz="4" w:space="0" w:color="auto"/>
            </w:tcBorders>
            <w:shd w:val="clear" w:color="auto" w:fill="auto"/>
            <w:vAlign w:val="center"/>
            <w:hideMark/>
          </w:tcPr>
          <w:p w14:paraId="7C3FF91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D451EF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FC1913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FECE09E" w14:textId="5BD58BC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10.111.917</w:t>
            </w:r>
          </w:p>
        </w:tc>
      </w:tr>
      <w:tr w:rsidR="00F862D3" w:rsidRPr="008E2623" w14:paraId="35193BC9"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6C3953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83F5EE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E4 Z1</w:t>
            </w:r>
          </w:p>
        </w:tc>
        <w:tc>
          <w:tcPr>
            <w:tcW w:w="422" w:type="pct"/>
            <w:tcBorders>
              <w:top w:val="nil"/>
              <w:left w:val="nil"/>
              <w:bottom w:val="single" w:sz="4" w:space="0" w:color="auto"/>
              <w:right w:val="single" w:sz="4" w:space="0" w:color="auto"/>
            </w:tcBorders>
            <w:shd w:val="clear" w:color="auto" w:fill="auto"/>
            <w:vAlign w:val="center"/>
            <w:hideMark/>
          </w:tcPr>
          <w:p w14:paraId="02299A0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10759B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2095A0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BD0D21C" w14:textId="2A5F6D57"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3.845.337</w:t>
            </w:r>
          </w:p>
        </w:tc>
      </w:tr>
      <w:tr w:rsidR="00F862D3" w:rsidRPr="008E2623" w14:paraId="63A0BD9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417700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231868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E4 Z2</w:t>
            </w:r>
          </w:p>
        </w:tc>
        <w:tc>
          <w:tcPr>
            <w:tcW w:w="422" w:type="pct"/>
            <w:tcBorders>
              <w:top w:val="nil"/>
              <w:left w:val="nil"/>
              <w:bottom w:val="single" w:sz="4" w:space="0" w:color="auto"/>
              <w:right w:val="single" w:sz="4" w:space="0" w:color="auto"/>
            </w:tcBorders>
            <w:shd w:val="clear" w:color="auto" w:fill="auto"/>
            <w:vAlign w:val="center"/>
            <w:hideMark/>
          </w:tcPr>
          <w:p w14:paraId="31019AB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598490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E35508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E5F287B" w14:textId="29F27C1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4.582.383</w:t>
            </w:r>
          </w:p>
        </w:tc>
      </w:tr>
      <w:tr w:rsidR="00F862D3" w:rsidRPr="008E2623" w14:paraId="3449188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895371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F6E8DB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E4 Z3</w:t>
            </w:r>
          </w:p>
        </w:tc>
        <w:tc>
          <w:tcPr>
            <w:tcW w:w="422" w:type="pct"/>
            <w:tcBorders>
              <w:top w:val="nil"/>
              <w:left w:val="nil"/>
              <w:bottom w:val="single" w:sz="4" w:space="0" w:color="auto"/>
              <w:right w:val="single" w:sz="4" w:space="0" w:color="auto"/>
            </w:tcBorders>
            <w:shd w:val="clear" w:color="auto" w:fill="auto"/>
            <w:vAlign w:val="center"/>
            <w:hideMark/>
          </w:tcPr>
          <w:p w14:paraId="4F40BAE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14F9DD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666299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856C824" w14:textId="568E93B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5.916.408</w:t>
            </w:r>
          </w:p>
        </w:tc>
      </w:tr>
      <w:tr w:rsidR="00F862D3" w:rsidRPr="008E2623" w14:paraId="514B8EEE"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33E818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119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FFB0DE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E4 Z4</w:t>
            </w:r>
          </w:p>
        </w:tc>
        <w:tc>
          <w:tcPr>
            <w:tcW w:w="422" w:type="pct"/>
            <w:tcBorders>
              <w:top w:val="nil"/>
              <w:left w:val="nil"/>
              <w:bottom w:val="single" w:sz="4" w:space="0" w:color="auto"/>
              <w:right w:val="single" w:sz="4" w:space="0" w:color="auto"/>
            </w:tcBorders>
            <w:shd w:val="clear" w:color="auto" w:fill="auto"/>
            <w:vAlign w:val="center"/>
            <w:hideMark/>
          </w:tcPr>
          <w:p w14:paraId="1D50265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6DAA00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C3A2BF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EB6AE5A" w14:textId="36C65AE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7.917.444</w:t>
            </w:r>
          </w:p>
        </w:tc>
      </w:tr>
      <w:tr w:rsidR="00F862D3" w:rsidRPr="008E2623" w14:paraId="6CF69942"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AB7314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0EB45F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E4 Z5</w:t>
            </w:r>
          </w:p>
        </w:tc>
        <w:tc>
          <w:tcPr>
            <w:tcW w:w="422" w:type="pct"/>
            <w:tcBorders>
              <w:top w:val="nil"/>
              <w:left w:val="nil"/>
              <w:bottom w:val="single" w:sz="4" w:space="0" w:color="auto"/>
              <w:right w:val="single" w:sz="4" w:space="0" w:color="auto"/>
            </w:tcBorders>
            <w:shd w:val="clear" w:color="auto" w:fill="auto"/>
            <w:vAlign w:val="center"/>
            <w:hideMark/>
          </w:tcPr>
          <w:p w14:paraId="1CE708C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648155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66808D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0281692" w14:textId="729B28C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11.709.413</w:t>
            </w:r>
          </w:p>
        </w:tc>
      </w:tr>
      <w:tr w:rsidR="00F862D3" w:rsidRPr="008E2623" w14:paraId="2AE3B95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B6257F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6D644A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E5 Z1</w:t>
            </w:r>
          </w:p>
        </w:tc>
        <w:tc>
          <w:tcPr>
            <w:tcW w:w="422" w:type="pct"/>
            <w:tcBorders>
              <w:top w:val="nil"/>
              <w:left w:val="nil"/>
              <w:bottom w:val="single" w:sz="4" w:space="0" w:color="auto"/>
              <w:right w:val="single" w:sz="4" w:space="0" w:color="auto"/>
            </w:tcBorders>
            <w:shd w:val="clear" w:color="auto" w:fill="auto"/>
            <w:vAlign w:val="center"/>
            <w:hideMark/>
          </w:tcPr>
          <w:p w14:paraId="35156A6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1A0BFA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EE60EC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AD2250A" w14:textId="457990E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4.442.314</w:t>
            </w:r>
          </w:p>
        </w:tc>
      </w:tr>
      <w:tr w:rsidR="00F862D3" w:rsidRPr="008E2623" w14:paraId="25E1C13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D49133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77421EA"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E5 Z2</w:t>
            </w:r>
          </w:p>
        </w:tc>
        <w:tc>
          <w:tcPr>
            <w:tcW w:w="422" w:type="pct"/>
            <w:tcBorders>
              <w:top w:val="nil"/>
              <w:left w:val="nil"/>
              <w:bottom w:val="single" w:sz="4" w:space="0" w:color="auto"/>
              <w:right w:val="single" w:sz="4" w:space="0" w:color="auto"/>
            </w:tcBorders>
            <w:shd w:val="clear" w:color="auto" w:fill="auto"/>
            <w:vAlign w:val="center"/>
            <w:hideMark/>
          </w:tcPr>
          <w:p w14:paraId="3D45F98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082A30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EB6495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227A495" w14:textId="63B9942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5.302.763</w:t>
            </w:r>
          </w:p>
        </w:tc>
      </w:tr>
      <w:tr w:rsidR="00F862D3" w:rsidRPr="008E2623" w14:paraId="4DC926C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0BE5A0F"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191CDB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E5 Z3</w:t>
            </w:r>
          </w:p>
        </w:tc>
        <w:tc>
          <w:tcPr>
            <w:tcW w:w="422" w:type="pct"/>
            <w:tcBorders>
              <w:top w:val="nil"/>
              <w:left w:val="nil"/>
              <w:bottom w:val="single" w:sz="4" w:space="0" w:color="auto"/>
              <w:right w:val="single" w:sz="4" w:space="0" w:color="auto"/>
            </w:tcBorders>
            <w:shd w:val="clear" w:color="auto" w:fill="auto"/>
            <w:vAlign w:val="center"/>
            <w:hideMark/>
          </w:tcPr>
          <w:p w14:paraId="518CA36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B66087B"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460160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538C422" w14:textId="6175CE5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6.830.225</w:t>
            </w:r>
          </w:p>
        </w:tc>
      </w:tr>
      <w:tr w:rsidR="00F862D3" w:rsidRPr="008E2623" w14:paraId="1836D5D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8E1F67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FB8057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E5 Z4</w:t>
            </w:r>
          </w:p>
        </w:tc>
        <w:tc>
          <w:tcPr>
            <w:tcW w:w="422" w:type="pct"/>
            <w:tcBorders>
              <w:top w:val="nil"/>
              <w:left w:val="nil"/>
              <w:bottom w:val="single" w:sz="4" w:space="0" w:color="auto"/>
              <w:right w:val="single" w:sz="4" w:space="0" w:color="auto"/>
            </w:tcBorders>
            <w:shd w:val="clear" w:color="auto" w:fill="auto"/>
            <w:vAlign w:val="center"/>
            <w:hideMark/>
          </w:tcPr>
          <w:p w14:paraId="61B6C42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B90EEA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220639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F9A9444" w14:textId="7F7A03E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9.148.100</w:t>
            </w:r>
          </w:p>
        </w:tc>
      </w:tr>
      <w:tr w:rsidR="00F862D3" w:rsidRPr="008E2623" w14:paraId="399C895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AB54FA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8BC766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Urbano Edificio, conjunto comercial o residencia multifamiliar, mayores a 2 niveles. E5 Z5</w:t>
            </w:r>
          </w:p>
        </w:tc>
        <w:tc>
          <w:tcPr>
            <w:tcW w:w="422" w:type="pct"/>
            <w:tcBorders>
              <w:top w:val="nil"/>
              <w:left w:val="nil"/>
              <w:bottom w:val="single" w:sz="4" w:space="0" w:color="auto"/>
              <w:right w:val="single" w:sz="4" w:space="0" w:color="auto"/>
            </w:tcBorders>
            <w:shd w:val="clear" w:color="auto" w:fill="auto"/>
            <w:vAlign w:val="center"/>
            <w:hideMark/>
          </w:tcPr>
          <w:p w14:paraId="21173FF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3FE75F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400999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611F2CD" w14:textId="06F55B8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13.537.047</w:t>
            </w:r>
          </w:p>
        </w:tc>
      </w:tr>
      <w:tr w:rsidR="00F862D3" w:rsidRPr="008E2623" w14:paraId="5ACA989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54E043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D0530A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G1 Z1</w:t>
            </w:r>
          </w:p>
        </w:tc>
        <w:tc>
          <w:tcPr>
            <w:tcW w:w="422" w:type="pct"/>
            <w:tcBorders>
              <w:top w:val="nil"/>
              <w:left w:val="nil"/>
              <w:bottom w:val="single" w:sz="4" w:space="0" w:color="auto"/>
              <w:right w:val="single" w:sz="4" w:space="0" w:color="auto"/>
            </w:tcBorders>
            <w:shd w:val="clear" w:color="auto" w:fill="auto"/>
            <w:vAlign w:val="center"/>
            <w:hideMark/>
          </w:tcPr>
          <w:p w14:paraId="2B28AC7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26C5E3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26744C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EC6C6EE" w14:textId="0DC578B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2.017.703</w:t>
            </w:r>
          </w:p>
        </w:tc>
      </w:tr>
      <w:tr w:rsidR="00F862D3" w:rsidRPr="008E2623" w14:paraId="0F114CF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94CA3B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C31423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G1 Z2</w:t>
            </w:r>
          </w:p>
        </w:tc>
        <w:tc>
          <w:tcPr>
            <w:tcW w:w="422" w:type="pct"/>
            <w:tcBorders>
              <w:top w:val="nil"/>
              <w:left w:val="nil"/>
              <w:bottom w:val="single" w:sz="4" w:space="0" w:color="auto"/>
              <w:right w:val="single" w:sz="4" w:space="0" w:color="auto"/>
            </w:tcBorders>
            <w:shd w:val="clear" w:color="auto" w:fill="auto"/>
            <w:vAlign w:val="center"/>
            <w:hideMark/>
          </w:tcPr>
          <w:p w14:paraId="08C58A8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D5F209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5726E1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1F64065" w14:textId="6BB4546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2.351.209</w:t>
            </w:r>
          </w:p>
        </w:tc>
      </w:tr>
      <w:tr w:rsidR="00F862D3" w:rsidRPr="008E2623" w14:paraId="209A8B0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5C182E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BC7D17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G1 Z3</w:t>
            </w:r>
          </w:p>
        </w:tc>
        <w:tc>
          <w:tcPr>
            <w:tcW w:w="422" w:type="pct"/>
            <w:tcBorders>
              <w:top w:val="nil"/>
              <w:left w:val="nil"/>
              <w:bottom w:val="single" w:sz="4" w:space="0" w:color="auto"/>
              <w:right w:val="single" w:sz="4" w:space="0" w:color="auto"/>
            </w:tcBorders>
            <w:shd w:val="clear" w:color="auto" w:fill="auto"/>
            <w:vAlign w:val="center"/>
            <w:hideMark/>
          </w:tcPr>
          <w:p w14:paraId="0BBB1A7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3F24FF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1F1CA2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3E5592A" w14:textId="0015CF8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2.808.117</w:t>
            </w:r>
          </w:p>
        </w:tc>
      </w:tr>
      <w:tr w:rsidR="00F862D3" w:rsidRPr="008E2623" w14:paraId="0A39317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3D4858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129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B135ACA"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G1 Z4</w:t>
            </w:r>
          </w:p>
        </w:tc>
        <w:tc>
          <w:tcPr>
            <w:tcW w:w="422" w:type="pct"/>
            <w:tcBorders>
              <w:top w:val="nil"/>
              <w:left w:val="nil"/>
              <w:bottom w:val="single" w:sz="4" w:space="0" w:color="auto"/>
              <w:right w:val="single" w:sz="4" w:space="0" w:color="auto"/>
            </w:tcBorders>
            <w:shd w:val="clear" w:color="auto" w:fill="auto"/>
            <w:vAlign w:val="center"/>
            <w:hideMark/>
          </w:tcPr>
          <w:p w14:paraId="608EF3E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7302DA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E542AB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DF8BB60" w14:textId="5FC8249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3.615.199</w:t>
            </w:r>
          </w:p>
        </w:tc>
      </w:tr>
      <w:tr w:rsidR="00F862D3" w:rsidRPr="008E2623" w14:paraId="16A18FB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F2C333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DB4D42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G1 Z5</w:t>
            </w:r>
          </w:p>
        </w:tc>
        <w:tc>
          <w:tcPr>
            <w:tcW w:w="422" w:type="pct"/>
            <w:tcBorders>
              <w:top w:val="nil"/>
              <w:left w:val="nil"/>
              <w:bottom w:val="single" w:sz="4" w:space="0" w:color="auto"/>
              <w:right w:val="single" w:sz="4" w:space="0" w:color="auto"/>
            </w:tcBorders>
            <w:shd w:val="clear" w:color="auto" w:fill="auto"/>
            <w:vAlign w:val="center"/>
            <w:hideMark/>
          </w:tcPr>
          <w:p w14:paraId="4D3B2DC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258679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48AD11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C8432E7" w14:textId="1C31BDC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4.825.820</w:t>
            </w:r>
          </w:p>
        </w:tc>
      </w:tr>
      <w:tr w:rsidR="00F862D3" w:rsidRPr="008E2623" w14:paraId="5F5B85D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F12A05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89D188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G2 Z1</w:t>
            </w:r>
          </w:p>
        </w:tc>
        <w:tc>
          <w:tcPr>
            <w:tcW w:w="422" w:type="pct"/>
            <w:tcBorders>
              <w:top w:val="nil"/>
              <w:left w:val="nil"/>
              <w:bottom w:val="single" w:sz="4" w:space="0" w:color="auto"/>
              <w:right w:val="single" w:sz="4" w:space="0" w:color="auto"/>
            </w:tcBorders>
            <w:shd w:val="clear" w:color="auto" w:fill="auto"/>
            <w:vAlign w:val="center"/>
            <w:hideMark/>
          </w:tcPr>
          <w:p w14:paraId="5DC3738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E33AC2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F60312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84A8EF7" w14:textId="3B4A76D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2.351.209</w:t>
            </w:r>
          </w:p>
        </w:tc>
      </w:tr>
      <w:tr w:rsidR="00F862D3" w:rsidRPr="008E2623" w14:paraId="162047E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52ADA3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802E1B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G2 Z2</w:t>
            </w:r>
          </w:p>
        </w:tc>
        <w:tc>
          <w:tcPr>
            <w:tcW w:w="422" w:type="pct"/>
            <w:tcBorders>
              <w:top w:val="nil"/>
              <w:left w:val="nil"/>
              <w:bottom w:val="single" w:sz="4" w:space="0" w:color="auto"/>
              <w:right w:val="single" w:sz="4" w:space="0" w:color="auto"/>
            </w:tcBorders>
            <w:shd w:val="clear" w:color="auto" w:fill="auto"/>
            <w:vAlign w:val="center"/>
            <w:hideMark/>
          </w:tcPr>
          <w:p w14:paraId="519968D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556FD2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539C7B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4AF5A19" w14:textId="32BE50D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2.808.117</w:t>
            </w:r>
          </w:p>
        </w:tc>
      </w:tr>
      <w:tr w:rsidR="00F862D3" w:rsidRPr="008E2623" w14:paraId="2FE2F93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F741694"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393108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G2 Z3</w:t>
            </w:r>
          </w:p>
        </w:tc>
        <w:tc>
          <w:tcPr>
            <w:tcW w:w="422" w:type="pct"/>
            <w:tcBorders>
              <w:top w:val="nil"/>
              <w:left w:val="nil"/>
              <w:bottom w:val="single" w:sz="4" w:space="0" w:color="auto"/>
              <w:right w:val="single" w:sz="4" w:space="0" w:color="auto"/>
            </w:tcBorders>
            <w:shd w:val="clear" w:color="auto" w:fill="auto"/>
            <w:vAlign w:val="center"/>
            <w:hideMark/>
          </w:tcPr>
          <w:p w14:paraId="4BEE8A2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937A67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6FA972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6846351" w14:textId="4A2FA15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3.615.199</w:t>
            </w:r>
          </w:p>
        </w:tc>
      </w:tr>
      <w:tr w:rsidR="00F862D3" w:rsidRPr="008E2623" w14:paraId="25D8D23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17F5DD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E3FD70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G2 Z4</w:t>
            </w:r>
          </w:p>
        </w:tc>
        <w:tc>
          <w:tcPr>
            <w:tcW w:w="422" w:type="pct"/>
            <w:tcBorders>
              <w:top w:val="nil"/>
              <w:left w:val="nil"/>
              <w:bottom w:val="single" w:sz="4" w:space="0" w:color="auto"/>
              <w:right w:val="single" w:sz="4" w:space="0" w:color="auto"/>
            </w:tcBorders>
            <w:shd w:val="clear" w:color="auto" w:fill="auto"/>
            <w:vAlign w:val="center"/>
            <w:hideMark/>
          </w:tcPr>
          <w:p w14:paraId="7229CE4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8DC9CB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275079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EB160BB" w14:textId="204E7083"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4.825.820</w:t>
            </w:r>
          </w:p>
        </w:tc>
      </w:tr>
      <w:tr w:rsidR="00F862D3" w:rsidRPr="008E2623" w14:paraId="10573E1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A0500D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CFEEE4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G2 Z5</w:t>
            </w:r>
          </w:p>
        </w:tc>
        <w:tc>
          <w:tcPr>
            <w:tcW w:w="422" w:type="pct"/>
            <w:tcBorders>
              <w:top w:val="nil"/>
              <w:left w:val="nil"/>
              <w:bottom w:val="single" w:sz="4" w:space="0" w:color="auto"/>
              <w:right w:val="single" w:sz="4" w:space="0" w:color="auto"/>
            </w:tcBorders>
            <w:shd w:val="clear" w:color="auto" w:fill="auto"/>
            <w:vAlign w:val="center"/>
            <w:hideMark/>
          </w:tcPr>
          <w:p w14:paraId="5B09263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90CCE6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B56E98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049F560" w14:textId="7C3F118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7.160.363</w:t>
            </w:r>
          </w:p>
        </w:tc>
      </w:tr>
      <w:tr w:rsidR="00F862D3" w:rsidRPr="008E2623" w14:paraId="4C36A5A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DF5C68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8CD2E0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G3 Z1</w:t>
            </w:r>
          </w:p>
        </w:tc>
        <w:tc>
          <w:tcPr>
            <w:tcW w:w="422" w:type="pct"/>
            <w:tcBorders>
              <w:top w:val="nil"/>
              <w:left w:val="nil"/>
              <w:bottom w:val="single" w:sz="4" w:space="0" w:color="auto"/>
              <w:right w:val="single" w:sz="4" w:space="0" w:color="auto"/>
            </w:tcBorders>
            <w:shd w:val="clear" w:color="auto" w:fill="auto"/>
            <w:vAlign w:val="center"/>
            <w:hideMark/>
          </w:tcPr>
          <w:p w14:paraId="526AF95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CEC46A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F609DB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890205E" w14:textId="1A8F596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2.738.083</w:t>
            </w:r>
          </w:p>
        </w:tc>
      </w:tr>
      <w:tr w:rsidR="00F862D3" w:rsidRPr="008E2623" w14:paraId="310E26C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77D6934"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139EDE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G3 Z2</w:t>
            </w:r>
          </w:p>
        </w:tc>
        <w:tc>
          <w:tcPr>
            <w:tcW w:w="422" w:type="pct"/>
            <w:tcBorders>
              <w:top w:val="nil"/>
              <w:left w:val="nil"/>
              <w:bottom w:val="single" w:sz="4" w:space="0" w:color="auto"/>
              <w:right w:val="single" w:sz="4" w:space="0" w:color="auto"/>
            </w:tcBorders>
            <w:shd w:val="clear" w:color="auto" w:fill="auto"/>
            <w:vAlign w:val="center"/>
            <w:hideMark/>
          </w:tcPr>
          <w:p w14:paraId="36693E2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E81C8E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404963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F0294AA" w14:textId="0864BE13"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3.265.026</w:t>
            </w:r>
          </w:p>
        </w:tc>
      </w:tr>
      <w:tr w:rsidR="00F862D3" w:rsidRPr="008E2623" w14:paraId="0C4E735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6F3A00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lastRenderedPageBreak/>
              <w:t>138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B4E00C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G3 Z3</w:t>
            </w:r>
          </w:p>
        </w:tc>
        <w:tc>
          <w:tcPr>
            <w:tcW w:w="422" w:type="pct"/>
            <w:tcBorders>
              <w:top w:val="nil"/>
              <w:left w:val="nil"/>
              <w:bottom w:val="single" w:sz="4" w:space="0" w:color="auto"/>
              <w:right w:val="single" w:sz="4" w:space="0" w:color="auto"/>
            </w:tcBorders>
            <w:shd w:val="clear" w:color="auto" w:fill="auto"/>
            <w:vAlign w:val="center"/>
            <w:hideMark/>
          </w:tcPr>
          <w:p w14:paraId="0A81D2C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17EE984"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CD137A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151058B" w14:textId="1BDC9E9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4.212.176</w:t>
            </w:r>
          </w:p>
        </w:tc>
      </w:tr>
      <w:tr w:rsidR="00F862D3" w:rsidRPr="008E2623" w14:paraId="1CE015C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8ABEC9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139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6A0D6E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G3 Z4</w:t>
            </w:r>
          </w:p>
        </w:tc>
        <w:tc>
          <w:tcPr>
            <w:tcW w:w="422" w:type="pct"/>
            <w:tcBorders>
              <w:top w:val="nil"/>
              <w:left w:val="nil"/>
              <w:bottom w:val="single" w:sz="4" w:space="0" w:color="auto"/>
              <w:right w:val="single" w:sz="4" w:space="0" w:color="auto"/>
            </w:tcBorders>
            <w:shd w:val="clear" w:color="auto" w:fill="auto"/>
            <w:vAlign w:val="center"/>
            <w:hideMark/>
          </w:tcPr>
          <w:p w14:paraId="5360C7D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2DF42D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A152E9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9A93EEE" w14:textId="79BCEFD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5.632.902</w:t>
            </w:r>
          </w:p>
        </w:tc>
      </w:tr>
      <w:tr w:rsidR="00F862D3" w:rsidRPr="008E2623" w14:paraId="69344187"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BAFC9D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1DFC59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G3 Z5</w:t>
            </w:r>
          </w:p>
        </w:tc>
        <w:tc>
          <w:tcPr>
            <w:tcW w:w="422" w:type="pct"/>
            <w:tcBorders>
              <w:top w:val="nil"/>
              <w:left w:val="nil"/>
              <w:bottom w:val="single" w:sz="4" w:space="0" w:color="auto"/>
              <w:right w:val="single" w:sz="4" w:space="0" w:color="auto"/>
            </w:tcBorders>
            <w:shd w:val="clear" w:color="auto" w:fill="auto"/>
            <w:vAlign w:val="center"/>
            <w:hideMark/>
          </w:tcPr>
          <w:p w14:paraId="00AC862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5A26A04"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2CA1DF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EECB04C" w14:textId="6049843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8.317.617</w:t>
            </w:r>
          </w:p>
        </w:tc>
      </w:tr>
      <w:tr w:rsidR="00F862D3" w:rsidRPr="008E2623" w14:paraId="3C6DD64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4C2C3C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EDDFDD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G4 Z1</w:t>
            </w:r>
          </w:p>
        </w:tc>
        <w:tc>
          <w:tcPr>
            <w:tcW w:w="422" w:type="pct"/>
            <w:tcBorders>
              <w:top w:val="nil"/>
              <w:left w:val="nil"/>
              <w:bottom w:val="single" w:sz="4" w:space="0" w:color="auto"/>
              <w:right w:val="single" w:sz="4" w:space="0" w:color="auto"/>
            </w:tcBorders>
            <w:shd w:val="clear" w:color="auto" w:fill="auto"/>
            <w:vAlign w:val="center"/>
            <w:hideMark/>
          </w:tcPr>
          <w:p w14:paraId="7560ED2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278257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642877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153F1BD" w14:textId="7F61F08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3.194.991</w:t>
            </w:r>
          </w:p>
        </w:tc>
      </w:tr>
      <w:tr w:rsidR="00F862D3" w:rsidRPr="008E2623" w14:paraId="0139493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CC2039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A10684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G4 Z2</w:t>
            </w:r>
          </w:p>
        </w:tc>
        <w:tc>
          <w:tcPr>
            <w:tcW w:w="422" w:type="pct"/>
            <w:tcBorders>
              <w:top w:val="nil"/>
              <w:left w:val="nil"/>
              <w:bottom w:val="single" w:sz="4" w:space="0" w:color="auto"/>
              <w:right w:val="single" w:sz="4" w:space="0" w:color="auto"/>
            </w:tcBorders>
            <w:shd w:val="clear" w:color="auto" w:fill="auto"/>
            <w:vAlign w:val="center"/>
            <w:hideMark/>
          </w:tcPr>
          <w:p w14:paraId="027C92D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01A9E1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82FE3F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048BAF7" w14:textId="6B55F80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3.791.969</w:t>
            </w:r>
          </w:p>
        </w:tc>
      </w:tr>
      <w:tr w:rsidR="00F862D3" w:rsidRPr="008E2623" w14:paraId="3F270AD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DBA47E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E6636D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G4 Z3</w:t>
            </w:r>
          </w:p>
        </w:tc>
        <w:tc>
          <w:tcPr>
            <w:tcW w:w="422" w:type="pct"/>
            <w:tcBorders>
              <w:top w:val="nil"/>
              <w:left w:val="nil"/>
              <w:bottom w:val="single" w:sz="4" w:space="0" w:color="auto"/>
              <w:right w:val="single" w:sz="4" w:space="0" w:color="auto"/>
            </w:tcBorders>
            <w:shd w:val="clear" w:color="auto" w:fill="auto"/>
            <w:vAlign w:val="center"/>
            <w:hideMark/>
          </w:tcPr>
          <w:p w14:paraId="72537A5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788AB4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11F96A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3E2CEDE" w14:textId="5C194EB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4.915.889</w:t>
            </w:r>
          </w:p>
        </w:tc>
      </w:tr>
      <w:tr w:rsidR="00F862D3" w:rsidRPr="008E2623" w14:paraId="315419B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7D6CA8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6250F6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G4 Z4</w:t>
            </w:r>
          </w:p>
        </w:tc>
        <w:tc>
          <w:tcPr>
            <w:tcW w:w="422" w:type="pct"/>
            <w:tcBorders>
              <w:top w:val="nil"/>
              <w:left w:val="nil"/>
              <w:bottom w:val="single" w:sz="4" w:space="0" w:color="auto"/>
              <w:right w:val="single" w:sz="4" w:space="0" w:color="auto"/>
            </w:tcBorders>
            <w:shd w:val="clear" w:color="auto" w:fill="auto"/>
            <w:vAlign w:val="center"/>
            <w:hideMark/>
          </w:tcPr>
          <w:p w14:paraId="36CE067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8DAE7B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0F7FAD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45F267B" w14:textId="51ED3CB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6.583.420</w:t>
            </w:r>
          </w:p>
        </w:tc>
      </w:tr>
      <w:tr w:rsidR="00F862D3" w:rsidRPr="008E2623" w14:paraId="21EF9A5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26C7EC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748F36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G4 Z5</w:t>
            </w:r>
          </w:p>
        </w:tc>
        <w:tc>
          <w:tcPr>
            <w:tcW w:w="422" w:type="pct"/>
            <w:tcBorders>
              <w:top w:val="nil"/>
              <w:left w:val="nil"/>
              <w:bottom w:val="single" w:sz="4" w:space="0" w:color="auto"/>
              <w:right w:val="single" w:sz="4" w:space="0" w:color="auto"/>
            </w:tcBorders>
            <w:shd w:val="clear" w:color="auto" w:fill="auto"/>
            <w:vAlign w:val="center"/>
            <w:hideMark/>
          </w:tcPr>
          <w:p w14:paraId="64ADD4F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BCEDFF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A72EC5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5E15E68" w14:textId="153EEC7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9.761.744</w:t>
            </w:r>
          </w:p>
        </w:tc>
      </w:tr>
      <w:tr w:rsidR="00F862D3" w:rsidRPr="008E2623" w14:paraId="2FF8B7E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000DE4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C5C78D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G5 Z1</w:t>
            </w:r>
          </w:p>
        </w:tc>
        <w:tc>
          <w:tcPr>
            <w:tcW w:w="422" w:type="pct"/>
            <w:tcBorders>
              <w:top w:val="nil"/>
              <w:left w:val="nil"/>
              <w:bottom w:val="single" w:sz="4" w:space="0" w:color="auto"/>
              <w:right w:val="single" w:sz="4" w:space="0" w:color="auto"/>
            </w:tcBorders>
            <w:shd w:val="clear" w:color="auto" w:fill="auto"/>
            <w:vAlign w:val="center"/>
            <w:hideMark/>
          </w:tcPr>
          <w:p w14:paraId="42941C7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7157C8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E579C8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21C3A63" w14:textId="2A0306C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3.721.934</w:t>
            </w:r>
          </w:p>
        </w:tc>
      </w:tr>
      <w:tr w:rsidR="00F862D3" w:rsidRPr="008E2623" w14:paraId="44B252D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3B45E9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99D340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G5 Z2</w:t>
            </w:r>
          </w:p>
        </w:tc>
        <w:tc>
          <w:tcPr>
            <w:tcW w:w="422" w:type="pct"/>
            <w:tcBorders>
              <w:top w:val="nil"/>
              <w:left w:val="nil"/>
              <w:bottom w:val="single" w:sz="4" w:space="0" w:color="auto"/>
              <w:right w:val="single" w:sz="4" w:space="0" w:color="auto"/>
            </w:tcBorders>
            <w:shd w:val="clear" w:color="auto" w:fill="auto"/>
            <w:vAlign w:val="center"/>
            <w:hideMark/>
          </w:tcPr>
          <w:p w14:paraId="4EE299E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6383D0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68A92F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D34912D" w14:textId="5127967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4.442.314</w:t>
            </w:r>
          </w:p>
        </w:tc>
      </w:tr>
      <w:tr w:rsidR="00F862D3" w:rsidRPr="008E2623" w14:paraId="250E9A5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8203C9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7C097A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G5 Z3</w:t>
            </w:r>
          </w:p>
        </w:tc>
        <w:tc>
          <w:tcPr>
            <w:tcW w:w="422" w:type="pct"/>
            <w:tcBorders>
              <w:top w:val="nil"/>
              <w:left w:val="nil"/>
              <w:bottom w:val="single" w:sz="4" w:space="0" w:color="auto"/>
              <w:right w:val="single" w:sz="4" w:space="0" w:color="auto"/>
            </w:tcBorders>
            <w:shd w:val="clear" w:color="auto" w:fill="auto"/>
            <w:vAlign w:val="center"/>
            <w:hideMark/>
          </w:tcPr>
          <w:p w14:paraId="12871A7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40E380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088D36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C23660B" w14:textId="76C470C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5.722.971</w:t>
            </w:r>
          </w:p>
        </w:tc>
      </w:tr>
      <w:tr w:rsidR="00F862D3" w:rsidRPr="008E2623" w14:paraId="004A286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C4426F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149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D97BB6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G5 Z4</w:t>
            </w:r>
          </w:p>
        </w:tc>
        <w:tc>
          <w:tcPr>
            <w:tcW w:w="422" w:type="pct"/>
            <w:tcBorders>
              <w:top w:val="nil"/>
              <w:left w:val="nil"/>
              <w:bottom w:val="single" w:sz="4" w:space="0" w:color="auto"/>
              <w:right w:val="single" w:sz="4" w:space="0" w:color="auto"/>
            </w:tcBorders>
            <w:shd w:val="clear" w:color="auto" w:fill="auto"/>
            <w:vAlign w:val="center"/>
            <w:hideMark/>
          </w:tcPr>
          <w:p w14:paraId="60FC566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B8C537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169C03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100A1C1" w14:textId="6928684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7.653.972</w:t>
            </w:r>
          </w:p>
        </w:tc>
      </w:tr>
      <w:tr w:rsidR="00F862D3" w:rsidRPr="008E2623" w14:paraId="73EBC96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7FDCA1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E3ED52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 xml:space="preserve">Inmueble Industrial Galpones industriales o de depósito (silos, </w:t>
            </w:r>
            <w:proofErr w:type="gramStart"/>
            <w:r w:rsidRPr="008E2623">
              <w:rPr>
                <w:rFonts w:ascii="Arial" w:eastAsia="Times New Roman" w:hAnsi="Arial" w:cs="Arial"/>
                <w:sz w:val="16"/>
                <w:szCs w:val="16"/>
                <w:lang w:eastAsia="es-PY"/>
              </w:rPr>
              <w:t>fabricas</w:t>
            </w:r>
            <w:proofErr w:type="gramEnd"/>
            <w:r w:rsidRPr="008E2623">
              <w:rPr>
                <w:rFonts w:ascii="Arial" w:eastAsia="Times New Roman" w:hAnsi="Arial" w:cs="Arial"/>
                <w:sz w:val="16"/>
                <w:szCs w:val="16"/>
                <w:lang w:eastAsia="es-PY"/>
              </w:rPr>
              <w:t>, etc.). G5 Z5</w:t>
            </w:r>
          </w:p>
        </w:tc>
        <w:tc>
          <w:tcPr>
            <w:tcW w:w="422" w:type="pct"/>
            <w:tcBorders>
              <w:top w:val="nil"/>
              <w:left w:val="nil"/>
              <w:bottom w:val="single" w:sz="4" w:space="0" w:color="auto"/>
              <w:right w:val="single" w:sz="4" w:space="0" w:color="auto"/>
            </w:tcBorders>
            <w:shd w:val="clear" w:color="auto" w:fill="auto"/>
            <w:vAlign w:val="center"/>
            <w:hideMark/>
          </w:tcPr>
          <w:p w14:paraId="6B8450F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E233A7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886071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8CB2234" w14:textId="4E362751"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11.322.539</w:t>
            </w:r>
          </w:p>
        </w:tc>
      </w:tr>
      <w:tr w:rsidR="00F862D3" w:rsidRPr="008E2623" w14:paraId="4D9B5C4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79979B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5DE1AB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R1 Z1</w:t>
            </w:r>
          </w:p>
        </w:tc>
        <w:tc>
          <w:tcPr>
            <w:tcW w:w="422" w:type="pct"/>
            <w:tcBorders>
              <w:top w:val="nil"/>
              <w:left w:val="nil"/>
              <w:bottom w:val="single" w:sz="4" w:space="0" w:color="auto"/>
              <w:right w:val="single" w:sz="4" w:space="0" w:color="auto"/>
            </w:tcBorders>
            <w:shd w:val="clear" w:color="auto" w:fill="auto"/>
            <w:vAlign w:val="center"/>
            <w:hideMark/>
          </w:tcPr>
          <w:p w14:paraId="04B2FCA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192576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630A72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3891945" w14:textId="0E8F23F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2.127.634</w:t>
            </w:r>
          </w:p>
        </w:tc>
      </w:tr>
      <w:tr w:rsidR="00F862D3" w:rsidRPr="008E2623" w14:paraId="6B47B58E"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C312049"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3B0655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R1 Z2</w:t>
            </w:r>
          </w:p>
        </w:tc>
        <w:tc>
          <w:tcPr>
            <w:tcW w:w="422" w:type="pct"/>
            <w:tcBorders>
              <w:top w:val="nil"/>
              <w:left w:val="nil"/>
              <w:bottom w:val="single" w:sz="4" w:space="0" w:color="auto"/>
              <w:right w:val="single" w:sz="4" w:space="0" w:color="auto"/>
            </w:tcBorders>
            <w:shd w:val="clear" w:color="auto" w:fill="auto"/>
            <w:vAlign w:val="center"/>
            <w:hideMark/>
          </w:tcPr>
          <w:p w14:paraId="012C85C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414447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89231D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B8DD596" w14:textId="2464B1C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2.457.772</w:t>
            </w:r>
          </w:p>
        </w:tc>
      </w:tr>
      <w:tr w:rsidR="00F862D3" w:rsidRPr="008E2623" w14:paraId="2722FBF2"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90CEF2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03FEB5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R1 Z3</w:t>
            </w:r>
          </w:p>
        </w:tc>
        <w:tc>
          <w:tcPr>
            <w:tcW w:w="422" w:type="pct"/>
            <w:tcBorders>
              <w:top w:val="nil"/>
              <w:left w:val="nil"/>
              <w:bottom w:val="single" w:sz="4" w:space="0" w:color="auto"/>
              <w:right w:val="single" w:sz="4" w:space="0" w:color="auto"/>
            </w:tcBorders>
            <w:shd w:val="clear" w:color="auto" w:fill="auto"/>
            <w:vAlign w:val="center"/>
            <w:hideMark/>
          </w:tcPr>
          <w:p w14:paraId="6F34FEB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F1D7C1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92E59B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233C540" w14:textId="4603CA7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2.927.979</w:t>
            </w:r>
          </w:p>
        </w:tc>
      </w:tr>
      <w:tr w:rsidR="00F862D3" w:rsidRPr="008E2623" w14:paraId="0CEF1A1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42848A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87740E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R1 Z4</w:t>
            </w:r>
          </w:p>
        </w:tc>
        <w:tc>
          <w:tcPr>
            <w:tcW w:w="422" w:type="pct"/>
            <w:tcBorders>
              <w:top w:val="nil"/>
              <w:left w:val="nil"/>
              <w:bottom w:val="single" w:sz="4" w:space="0" w:color="auto"/>
              <w:right w:val="single" w:sz="4" w:space="0" w:color="auto"/>
            </w:tcBorders>
            <w:shd w:val="clear" w:color="auto" w:fill="auto"/>
            <w:vAlign w:val="center"/>
            <w:hideMark/>
          </w:tcPr>
          <w:p w14:paraId="32018D6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09B483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02E59F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D3E5FD3" w14:textId="1A7C496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3.781.693</w:t>
            </w:r>
          </w:p>
        </w:tc>
      </w:tr>
      <w:tr w:rsidR="00F862D3" w:rsidRPr="008E2623" w14:paraId="3237098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BC7ADC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661AC1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R1 Z5</w:t>
            </w:r>
          </w:p>
        </w:tc>
        <w:tc>
          <w:tcPr>
            <w:tcW w:w="422" w:type="pct"/>
            <w:tcBorders>
              <w:top w:val="nil"/>
              <w:left w:val="nil"/>
              <w:bottom w:val="single" w:sz="4" w:space="0" w:color="auto"/>
              <w:right w:val="single" w:sz="4" w:space="0" w:color="auto"/>
            </w:tcBorders>
            <w:shd w:val="clear" w:color="auto" w:fill="auto"/>
            <w:vAlign w:val="center"/>
            <w:hideMark/>
          </w:tcPr>
          <w:p w14:paraId="2C12D1A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902E151"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E8AC9D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D6E797A" w14:textId="2D17962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5.072.280</w:t>
            </w:r>
          </w:p>
        </w:tc>
      </w:tr>
      <w:tr w:rsidR="00F862D3" w:rsidRPr="008E2623" w14:paraId="40F5CAD7"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475291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DB6B8F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R2 Z1</w:t>
            </w:r>
          </w:p>
        </w:tc>
        <w:tc>
          <w:tcPr>
            <w:tcW w:w="422" w:type="pct"/>
            <w:tcBorders>
              <w:top w:val="nil"/>
              <w:left w:val="nil"/>
              <w:bottom w:val="single" w:sz="4" w:space="0" w:color="auto"/>
              <w:right w:val="single" w:sz="4" w:space="0" w:color="auto"/>
            </w:tcBorders>
            <w:shd w:val="clear" w:color="auto" w:fill="auto"/>
            <w:vAlign w:val="center"/>
            <w:hideMark/>
          </w:tcPr>
          <w:p w14:paraId="05E2B28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4E6990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D88F0F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991FF24" w14:textId="7CE9464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2.457.772</w:t>
            </w:r>
          </w:p>
        </w:tc>
      </w:tr>
      <w:tr w:rsidR="00F862D3" w:rsidRPr="008E2623" w14:paraId="46BD9842"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0736DE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74B070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R2 Z2</w:t>
            </w:r>
          </w:p>
        </w:tc>
        <w:tc>
          <w:tcPr>
            <w:tcW w:w="422" w:type="pct"/>
            <w:tcBorders>
              <w:top w:val="nil"/>
              <w:left w:val="nil"/>
              <w:bottom w:val="single" w:sz="4" w:space="0" w:color="auto"/>
              <w:right w:val="single" w:sz="4" w:space="0" w:color="auto"/>
            </w:tcBorders>
            <w:shd w:val="clear" w:color="auto" w:fill="auto"/>
            <w:vAlign w:val="center"/>
            <w:hideMark/>
          </w:tcPr>
          <w:p w14:paraId="745ABEB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8542EE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098307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987B87E" w14:textId="1C3A6E1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2.927.979</w:t>
            </w:r>
          </w:p>
        </w:tc>
      </w:tr>
      <w:tr w:rsidR="00F862D3" w:rsidRPr="008E2623" w14:paraId="4FF774E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286F7B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ED9015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R2 Z3</w:t>
            </w:r>
          </w:p>
        </w:tc>
        <w:tc>
          <w:tcPr>
            <w:tcW w:w="422" w:type="pct"/>
            <w:tcBorders>
              <w:top w:val="nil"/>
              <w:left w:val="nil"/>
              <w:bottom w:val="single" w:sz="4" w:space="0" w:color="auto"/>
              <w:right w:val="single" w:sz="4" w:space="0" w:color="auto"/>
            </w:tcBorders>
            <w:shd w:val="clear" w:color="auto" w:fill="auto"/>
            <w:vAlign w:val="center"/>
            <w:hideMark/>
          </w:tcPr>
          <w:p w14:paraId="2616325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C95059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C05877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B29DC5B" w14:textId="089DF65F"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3.781.693</w:t>
            </w:r>
          </w:p>
        </w:tc>
      </w:tr>
      <w:tr w:rsidR="00F862D3" w:rsidRPr="008E2623" w14:paraId="63AD3FDC"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34BFC8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159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523E5F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R2 Z4</w:t>
            </w:r>
          </w:p>
        </w:tc>
        <w:tc>
          <w:tcPr>
            <w:tcW w:w="422" w:type="pct"/>
            <w:tcBorders>
              <w:top w:val="nil"/>
              <w:left w:val="nil"/>
              <w:bottom w:val="single" w:sz="4" w:space="0" w:color="auto"/>
              <w:right w:val="single" w:sz="4" w:space="0" w:color="auto"/>
            </w:tcBorders>
            <w:shd w:val="clear" w:color="auto" w:fill="auto"/>
            <w:vAlign w:val="center"/>
            <w:hideMark/>
          </w:tcPr>
          <w:p w14:paraId="7D3A188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8CC178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8AECB0B"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4B01F4B" w14:textId="2F014CB7"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5.072.280</w:t>
            </w:r>
          </w:p>
        </w:tc>
      </w:tr>
      <w:tr w:rsidR="00F862D3" w:rsidRPr="008E2623" w14:paraId="6C65FA6B"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877BCEF"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497C06A"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R2 Z5</w:t>
            </w:r>
          </w:p>
        </w:tc>
        <w:tc>
          <w:tcPr>
            <w:tcW w:w="422" w:type="pct"/>
            <w:tcBorders>
              <w:top w:val="nil"/>
              <w:left w:val="nil"/>
              <w:bottom w:val="single" w:sz="4" w:space="0" w:color="auto"/>
              <w:right w:val="single" w:sz="4" w:space="0" w:color="auto"/>
            </w:tcBorders>
            <w:shd w:val="clear" w:color="auto" w:fill="auto"/>
            <w:vAlign w:val="center"/>
            <w:hideMark/>
          </w:tcPr>
          <w:p w14:paraId="7CBD870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DF341A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82AC9E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C91B1FD" w14:textId="5FE8D6C7"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7.513.385</w:t>
            </w:r>
          </w:p>
        </w:tc>
      </w:tr>
      <w:tr w:rsidR="00F862D3" w:rsidRPr="008E2623" w14:paraId="7D3B821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F44CDF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D9E303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R3 Z1</w:t>
            </w:r>
          </w:p>
        </w:tc>
        <w:tc>
          <w:tcPr>
            <w:tcW w:w="422" w:type="pct"/>
            <w:tcBorders>
              <w:top w:val="nil"/>
              <w:left w:val="nil"/>
              <w:bottom w:val="single" w:sz="4" w:space="0" w:color="auto"/>
              <w:right w:val="single" w:sz="4" w:space="0" w:color="auto"/>
            </w:tcBorders>
            <w:shd w:val="clear" w:color="auto" w:fill="auto"/>
            <w:vAlign w:val="center"/>
            <w:hideMark/>
          </w:tcPr>
          <w:p w14:paraId="28AC32E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12A877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79C94A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CFEFCF8" w14:textId="0284896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2.841.278</w:t>
            </w:r>
          </w:p>
        </w:tc>
      </w:tr>
      <w:tr w:rsidR="00F862D3" w:rsidRPr="008E2623" w14:paraId="05404B8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EF9CD6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04A7CD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R3 Z2</w:t>
            </w:r>
          </w:p>
        </w:tc>
        <w:tc>
          <w:tcPr>
            <w:tcW w:w="422" w:type="pct"/>
            <w:tcBorders>
              <w:top w:val="nil"/>
              <w:left w:val="nil"/>
              <w:bottom w:val="single" w:sz="4" w:space="0" w:color="auto"/>
              <w:right w:val="single" w:sz="4" w:space="0" w:color="auto"/>
            </w:tcBorders>
            <w:shd w:val="clear" w:color="auto" w:fill="auto"/>
            <w:vAlign w:val="center"/>
            <w:hideMark/>
          </w:tcPr>
          <w:p w14:paraId="44A3ADB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64BA051"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E52280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0D778C1" w14:textId="3197161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3.381.520</w:t>
            </w:r>
          </w:p>
        </w:tc>
      </w:tr>
      <w:tr w:rsidR="00F862D3" w:rsidRPr="008E2623" w14:paraId="006C6D3C"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E9E0B2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601DB45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R3 Z3</w:t>
            </w:r>
          </w:p>
        </w:tc>
        <w:tc>
          <w:tcPr>
            <w:tcW w:w="422" w:type="pct"/>
            <w:tcBorders>
              <w:top w:val="nil"/>
              <w:left w:val="nil"/>
              <w:bottom w:val="single" w:sz="4" w:space="0" w:color="auto"/>
              <w:right w:val="single" w:sz="4" w:space="0" w:color="auto"/>
            </w:tcBorders>
            <w:shd w:val="clear" w:color="auto" w:fill="auto"/>
            <w:vAlign w:val="center"/>
            <w:hideMark/>
          </w:tcPr>
          <w:p w14:paraId="6E9C9F7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99F3A2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C85D4F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548AEF2" w14:textId="0C3777F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4.375.302</w:t>
            </w:r>
          </w:p>
        </w:tc>
      </w:tr>
      <w:tr w:rsidR="00F862D3" w:rsidRPr="008E2623" w14:paraId="3C32BCB4"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AA738E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C3E4F1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R3 Z4</w:t>
            </w:r>
          </w:p>
        </w:tc>
        <w:tc>
          <w:tcPr>
            <w:tcW w:w="422" w:type="pct"/>
            <w:tcBorders>
              <w:top w:val="nil"/>
              <w:left w:val="nil"/>
              <w:bottom w:val="single" w:sz="4" w:space="0" w:color="auto"/>
              <w:right w:val="single" w:sz="4" w:space="0" w:color="auto"/>
            </w:tcBorders>
            <w:shd w:val="clear" w:color="auto" w:fill="auto"/>
            <w:vAlign w:val="center"/>
            <w:hideMark/>
          </w:tcPr>
          <w:p w14:paraId="5D6DA0A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1B97C23"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3DC378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24A6C8A" w14:textId="470299D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5.855.959</w:t>
            </w:r>
          </w:p>
        </w:tc>
      </w:tr>
      <w:tr w:rsidR="00F862D3" w:rsidRPr="008E2623" w14:paraId="59BF985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17E25A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F7820F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R3 Z5</w:t>
            </w:r>
          </w:p>
        </w:tc>
        <w:tc>
          <w:tcPr>
            <w:tcW w:w="422" w:type="pct"/>
            <w:tcBorders>
              <w:top w:val="nil"/>
              <w:left w:val="nil"/>
              <w:bottom w:val="single" w:sz="4" w:space="0" w:color="auto"/>
              <w:right w:val="single" w:sz="4" w:space="0" w:color="auto"/>
            </w:tcBorders>
            <w:shd w:val="clear" w:color="auto" w:fill="auto"/>
            <w:vAlign w:val="center"/>
            <w:hideMark/>
          </w:tcPr>
          <w:p w14:paraId="1E9633C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34DECA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F7CB0D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D97F5DA" w14:textId="49D3EBA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8.643.869</w:t>
            </w:r>
          </w:p>
        </w:tc>
      </w:tr>
      <w:tr w:rsidR="00F862D3" w:rsidRPr="008E2623" w14:paraId="5173C47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643396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BFD5C4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R4 Z1</w:t>
            </w:r>
          </w:p>
        </w:tc>
        <w:tc>
          <w:tcPr>
            <w:tcW w:w="422" w:type="pct"/>
            <w:tcBorders>
              <w:top w:val="nil"/>
              <w:left w:val="nil"/>
              <w:bottom w:val="single" w:sz="4" w:space="0" w:color="auto"/>
              <w:right w:val="single" w:sz="4" w:space="0" w:color="auto"/>
            </w:tcBorders>
            <w:shd w:val="clear" w:color="auto" w:fill="auto"/>
            <w:vAlign w:val="center"/>
            <w:hideMark/>
          </w:tcPr>
          <w:p w14:paraId="41C9534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38BA114"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EAF6C8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AE294D0" w14:textId="620326E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3.294.819</w:t>
            </w:r>
          </w:p>
        </w:tc>
      </w:tr>
      <w:tr w:rsidR="00F862D3" w:rsidRPr="008E2623" w14:paraId="1C0BE6E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1448EA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E206CF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R4 Z2</w:t>
            </w:r>
          </w:p>
        </w:tc>
        <w:tc>
          <w:tcPr>
            <w:tcW w:w="422" w:type="pct"/>
            <w:tcBorders>
              <w:top w:val="nil"/>
              <w:left w:val="nil"/>
              <w:bottom w:val="single" w:sz="4" w:space="0" w:color="auto"/>
              <w:right w:val="single" w:sz="4" w:space="0" w:color="auto"/>
            </w:tcBorders>
            <w:shd w:val="clear" w:color="auto" w:fill="auto"/>
            <w:vAlign w:val="center"/>
            <w:hideMark/>
          </w:tcPr>
          <w:p w14:paraId="5D00F53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8CCA67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E19CD8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EEED91D" w14:textId="2DF8343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3.921.762</w:t>
            </w:r>
          </w:p>
        </w:tc>
      </w:tr>
      <w:tr w:rsidR="00F862D3" w:rsidRPr="008E2623" w14:paraId="77AFEC9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FA7178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83F1C9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R4 Z3</w:t>
            </w:r>
          </w:p>
        </w:tc>
        <w:tc>
          <w:tcPr>
            <w:tcW w:w="422" w:type="pct"/>
            <w:tcBorders>
              <w:top w:val="nil"/>
              <w:left w:val="nil"/>
              <w:bottom w:val="single" w:sz="4" w:space="0" w:color="auto"/>
              <w:right w:val="single" w:sz="4" w:space="0" w:color="auto"/>
            </w:tcBorders>
            <w:shd w:val="clear" w:color="auto" w:fill="auto"/>
            <w:vAlign w:val="center"/>
            <w:hideMark/>
          </w:tcPr>
          <w:p w14:paraId="4838B8A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311AD4C"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8321E6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5C4BDBD" w14:textId="25F8536A"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5.072.280</w:t>
            </w:r>
          </w:p>
        </w:tc>
      </w:tr>
      <w:tr w:rsidR="00F862D3" w:rsidRPr="008E2623" w14:paraId="7C2E2CEC"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313B95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169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6BA14DA"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R4 Z4</w:t>
            </w:r>
          </w:p>
        </w:tc>
        <w:tc>
          <w:tcPr>
            <w:tcW w:w="422" w:type="pct"/>
            <w:tcBorders>
              <w:top w:val="nil"/>
              <w:left w:val="nil"/>
              <w:bottom w:val="single" w:sz="4" w:space="0" w:color="auto"/>
              <w:right w:val="single" w:sz="4" w:space="0" w:color="auto"/>
            </w:tcBorders>
            <w:shd w:val="clear" w:color="auto" w:fill="auto"/>
            <w:vAlign w:val="center"/>
            <w:hideMark/>
          </w:tcPr>
          <w:p w14:paraId="7BBEA54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BD80DA1"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A8FBC2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7329FED" w14:textId="42A4C1C7"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6.779.706</w:t>
            </w:r>
          </w:p>
        </w:tc>
      </w:tr>
      <w:tr w:rsidR="00F862D3" w:rsidRPr="008E2623" w14:paraId="287B8A9B"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27E542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36FC7F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R4 Z5</w:t>
            </w:r>
          </w:p>
        </w:tc>
        <w:tc>
          <w:tcPr>
            <w:tcW w:w="422" w:type="pct"/>
            <w:tcBorders>
              <w:top w:val="nil"/>
              <w:left w:val="nil"/>
              <w:bottom w:val="single" w:sz="4" w:space="0" w:color="auto"/>
              <w:right w:val="single" w:sz="4" w:space="0" w:color="auto"/>
            </w:tcBorders>
            <w:shd w:val="clear" w:color="auto" w:fill="auto"/>
            <w:vAlign w:val="center"/>
            <w:hideMark/>
          </w:tcPr>
          <w:p w14:paraId="4257407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8513175"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DE324A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E010723" w14:textId="45AAD8F1"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10.021.157</w:t>
            </w:r>
          </w:p>
        </w:tc>
      </w:tr>
      <w:tr w:rsidR="00F862D3" w:rsidRPr="008E2623" w14:paraId="35297AA9"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6811B53"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2020FC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R5 Z1</w:t>
            </w:r>
          </w:p>
        </w:tc>
        <w:tc>
          <w:tcPr>
            <w:tcW w:w="422" w:type="pct"/>
            <w:tcBorders>
              <w:top w:val="nil"/>
              <w:left w:val="nil"/>
              <w:bottom w:val="single" w:sz="4" w:space="0" w:color="auto"/>
              <w:right w:val="single" w:sz="4" w:space="0" w:color="auto"/>
            </w:tcBorders>
            <w:shd w:val="clear" w:color="auto" w:fill="auto"/>
            <w:vAlign w:val="center"/>
            <w:hideMark/>
          </w:tcPr>
          <w:p w14:paraId="642409D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59AD1C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2F6D9F9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B916DAE" w14:textId="465173B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3.818.394</w:t>
            </w:r>
          </w:p>
        </w:tc>
      </w:tr>
      <w:tr w:rsidR="00F862D3" w:rsidRPr="008E2623" w14:paraId="7F2DED0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353860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64A86B4"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R5 Z2</w:t>
            </w:r>
          </w:p>
        </w:tc>
        <w:tc>
          <w:tcPr>
            <w:tcW w:w="422" w:type="pct"/>
            <w:tcBorders>
              <w:top w:val="nil"/>
              <w:left w:val="nil"/>
              <w:bottom w:val="single" w:sz="4" w:space="0" w:color="auto"/>
              <w:right w:val="single" w:sz="4" w:space="0" w:color="auto"/>
            </w:tcBorders>
            <w:shd w:val="clear" w:color="auto" w:fill="auto"/>
            <w:vAlign w:val="center"/>
            <w:hideMark/>
          </w:tcPr>
          <w:p w14:paraId="741E630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CCA1A3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05CE15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63D77EA" w14:textId="3DD1D98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4.568.739</w:t>
            </w:r>
          </w:p>
        </w:tc>
      </w:tr>
      <w:tr w:rsidR="00F862D3" w:rsidRPr="008E2623" w14:paraId="640C754C"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FEBF7E8"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lastRenderedPageBreak/>
              <w:t>173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A924D6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R5 Z3</w:t>
            </w:r>
          </w:p>
        </w:tc>
        <w:tc>
          <w:tcPr>
            <w:tcW w:w="422" w:type="pct"/>
            <w:tcBorders>
              <w:top w:val="nil"/>
              <w:left w:val="nil"/>
              <w:bottom w:val="single" w:sz="4" w:space="0" w:color="auto"/>
              <w:right w:val="single" w:sz="4" w:space="0" w:color="auto"/>
            </w:tcBorders>
            <w:shd w:val="clear" w:color="auto" w:fill="auto"/>
            <w:vAlign w:val="center"/>
            <w:hideMark/>
          </w:tcPr>
          <w:p w14:paraId="19B1601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4C0E245"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6B5519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5074C71" w14:textId="3691D40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5.875.993</w:t>
            </w:r>
          </w:p>
        </w:tc>
      </w:tr>
      <w:tr w:rsidR="00F862D3" w:rsidRPr="008E2623" w14:paraId="0E7FBE4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CFCD42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A64ADF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R5 Z4</w:t>
            </w:r>
          </w:p>
        </w:tc>
        <w:tc>
          <w:tcPr>
            <w:tcW w:w="422" w:type="pct"/>
            <w:tcBorders>
              <w:top w:val="nil"/>
              <w:left w:val="nil"/>
              <w:bottom w:val="single" w:sz="4" w:space="0" w:color="auto"/>
              <w:right w:val="single" w:sz="4" w:space="0" w:color="auto"/>
            </w:tcBorders>
            <w:shd w:val="clear" w:color="auto" w:fill="auto"/>
            <w:vAlign w:val="center"/>
            <w:hideMark/>
          </w:tcPr>
          <w:p w14:paraId="2371F07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522A6A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D60089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8368456" w14:textId="1380B451"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7.863.558</w:t>
            </w:r>
          </w:p>
        </w:tc>
      </w:tr>
      <w:tr w:rsidR="00F862D3" w:rsidRPr="008E2623" w14:paraId="7456119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5B32D8A"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5E6E41E"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SIN mejoras / mecanización / reforestación. R5 Z5</w:t>
            </w:r>
          </w:p>
        </w:tc>
        <w:tc>
          <w:tcPr>
            <w:tcW w:w="422" w:type="pct"/>
            <w:tcBorders>
              <w:top w:val="nil"/>
              <w:left w:val="nil"/>
              <w:bottom w:val="single" w:sz="4" w:space="0" w:color="auto"/>
              <w:right w:val="single" w:sz="4" w:space="0" w:color="auto"/>
            </w:tcBorders>
            <w:shd w:val="clear" w:color="auto" w:fill="auto"/>
            <w:vAlign w:val="center"/>
            <w:hideMark/>
          </w:tcPr>
          <w:p w14:paraId="15CA3CB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A8764C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73250F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0597E7B" w14:textId="4B9246B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11.628.584</w:t>
            </w:r>
          </w:p>
        </w:tc>
      </w:tr>
      <w:tr w:rsidR="00F862D3" w:rsidRPr="008E2623" w14:paraId="7A63AD2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4EDD70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35FD7A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Rm1 Z1</w:t>
            </w:r>
          </w:p>
        </w:tc>
        <w:tc>
          <w:tcPr>
            <w:tcW w:w="422" w:type="pct"/>
            <w:tcBorders>
              <w:top w:val="nil"/>
              <w:left w:val="nil"/>
              <w:bottom w:val="single" w:sz="4" w:space="0" w:color="auto"/>
              <w:right w:val="single" w:sz="4" w:space="0" w:color="auto"/>
            </w:tcBorders>
            <w:shd w:val="clear" w:color="auto" w:fill="auto"/>
            <w:vAlign w:val="center"/>
            <w:hideMark/>
          </w:tcPr>
          <w:p w14:paraId="1EE1EC6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C36FC1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472D66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498F10A" w14:textId="45B0AD2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2.567.876</w:t>
            </w:r>
          </w:p>
        </w:tc>
      </w:tr>
      <w:tr w:rsidR="00F862D3" w:rsidRPr="008E2623" w14:paraId="504FF110"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CF6849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848689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Rm1 Z2</w:t>
            </w:r>
          </w:p>
        </w:tc>
        <w:tc>
          <w:tcPr>
            <w:tcW w:w="422" w:type="pct"/>
            <w:tcBorders>
              <w:top w:val="nil"/>
              <w:left w:val="nil"/>
              <w:bottom w:val="single" w:sz="4" w:space="0" w:color="auto"/>
              <w:right w:val="single" w:sz="4" w:space="0" w:color="auto"/>
            </w:tcBorders>
            <w:shd w:val="clear" w:color="auto" w:fill="auto"/>
            <w:vAlign w:val="center"/>
            <w:hideMark/>
          </w:tcPr>
          <w:p w14:paraId="0CE178B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0E0FB1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20D8FC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D527B46" w14:textId="25EFB1F9"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2.988.083</w:t>
            </w:r>
          </w:p>
        </w:tc>
      </w:tr>
      <w:tr w:rsidR="00F862D3" w:rsidRPr="008E2623" w14:paraId="579EB2B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5DFDB57"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7EE5AFF"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Rm1 Z3</w:t>
            </w:r>
          </w:p>
        </w:tc>
        <w:tc>
          <w:tcPr>
            <w:tcW w:w="422" w:type="pct"/>
            <w:tcBorders>
              <w:top w:val="nil"/>
              <w:left w:val="nil"/>
              <w:bottom w:val="single" w:sz="4" w:space="0" w:color="auto"/>
              <w:right w:val="single" w:sz="4" w:space="0" w:color="auto"/>
            </w:tcBorders>
            <w:shd w:val="clear" w:color="auto" w:fill="auto"/>
            <w:vAlign w:val="center"/>
            <w:hideMark/>
          </w:tcPr>
          <w:p w14:paraId="2E25999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3811A9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AE6785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6A44959" w14:textId="778B5A2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3.565.026</w:t>
            </w:r>
          </w:p>
        </w:tc>
      </w:tr>
      <w:tr w:rsidR="00F862D3" w:rsidRPr="008E2623" w14:paraId="7AFFB0B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7E3A4EE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179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DF2A20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Rm1 Z4</w:t>
            </w:r>
          </w:p>
        </w:tc>
        <w:tc>
          <w:tcPr>
            <w:tcW w:w="422" w:type="pct"/>
            <w:tcBorders>
              <w:top w:val="nil"/>
              <w:left w:val="nil"/>
              <w:bottom w:val="single" w:sz="4" w:space="0" w:color="auto"/>
              <w:right w:val="single" w:sz="4" w:space="0" w:color="auto"/>
            </w:tcBorders>
            <w:shd w:val="clear" w:color="auto" w:fill="auto"/>
            <w:vAlign w:val="center"/>
            <w:hideMark/>
          </w:tcPr>
          <w:p w14:paraId="003ECEC6"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48F2872"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30F5ED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FB5C2D0" w14:textId="380E4297"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4.595.509</w:t>
            </w:r>
          </w:p>
        </w:tc>
      </w:tr>
      <w:tr w:rsidR="00F862D3" w:rsidRPr="008E2623" w14:paraId="1E35691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E2C840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CD2B98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Rm1 Z5</w:t>
            </w:r>
          </w:p>
        </w:tc>
        <w:tc>
          <w:tcPr>
            <w:tcW w:w="422" w:type="pct"/>
            <w:tcBorders>
              <w:top w:val="nil"/>
              <w:left w:val="nil"/>
              <w:bottom w:val="single" w:sz="4" w:space="0" w:color="auto"/>
              <w:right w:val="single" w:sz="4" w:space="0" w:color="auto"/>
            </w:tcBorders>
            <w:shd w:val="clear" w:color="auto" w:fill="auto"/>
            <w:vAlign w:val="center"/>
            <w:hideMark/>
          </w:tcPr>
          <w:p w14:paraId="4B23F22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D0D2C3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D660B5A"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ECE5F94" w14:textId="161D6C2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6.149.568</w:t>
            </w:r>
          </w:p>
        </w:tc>
      </w:tr>
      <w:tr w:rsidR="00F862D3" w:rsidRPr="008E2623" w14:paraId="607A4AD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20E47CB"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78E4EA72"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Rm2 Z1</w:t>
            </w:r>
          </w:p>
        </w:tc>
        <w:tc>
          <w:tcPr>
            <w:tcW w:w="422" w:type="pct"/>
            <w:tcBorders>
              <w:top w:val="nil"/>
              <w:left w:val="nil"/>
              <w:bottom w:val="single" w:sz="4" w:space="0" w:color="auto"/>
              <w:right w:val="single" w:sz="4" w:space="0" w:color="auto"/>
            </w:tcBorders>
            <w:shd w:val="clear" w:color="auto" w:fill="auto"/>
            <w:vAlign w:val="center"/>
            <w:hideMark/>
          </w:tcPr>
          <w:p w14:paraId="0102FDF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AD6DD4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4FF4BF9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B68044F" w14:textId="01CAF11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2.988.083</w:t>
            </w:r>
          </w:p>
        </w:tc>
      </w:tr>
      <w:tr w:rsidR="00F862D3" w:rsidRPr="008E2623" w14:paraId="1EAF6EBE"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E9571D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63E3D1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Rm2 Z2</w:t>
            </w:r>
          </w:p>
        </w:tc>
        <w:tc>
          <w:tcPr>
            <w:tcW w:w="422" w:type="pct"/>
            <w:tcBorders>
              <w:top w:val="nil"/>
              <w:left w:val="nil"/>
              <w:bottom w:val="single" w:sz="4" w:space="0" w:color="auto"/>
              <w:right w:val="single" w:sz="4" w:space="0" w:color="auto"/>
            </w:tcBorders>
            <w:shd w:val="clear" w:color="auto" w:fill="auto"/>
            <w:vAlign w:val="center"/>
            <w:hideMark/>
          </w:tcPr>
          <w:p w14:paraId="2CBAADB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0A62F54"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2725CB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85ACE77" w14:textId="618F6F18"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3.565.026</w:t>
            </w:r>
          </w:p>
        </w:tc>
      </w:tr>
      <w:tr w:rsidR="00F862D3" w:rsidRPr="008E2623" w14:paraId="13275ACD"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B383BC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7590E9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Rm2 Z3</w:t>
            </w:r>
          </w:p>
        </w:tc>
        <w:tc>
          <w:tcPr>
            <w:tcW w:w="422" w:type="pct"/>
            <w:tcBorders>
              <w:top w:val="nil"/>
              <w:left w:val="nil"/>
              <w:bottom w:val="single" w:sz="4" w:space="0" w:color="auto"/>
              <w:right w:val="single" w:sz="4" w:space="0" w:color="auto"/>
            </w:tcBorders>
            <w:shd w:val="clear" w:color="auto" w:fill="auto"/>
            <w:vAlign w:val="center"/>
            <w:hideMark/>
          </w:tcPr>
          <w:p w14:paraId="3E91888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02F7C6E"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8C57C8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B47F8F9" w14:textId="56A5DBF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4.595.509</w:t>
            </w:r>
          </w:p>
        </w:tc>
      </w:tr>
      <w:tr w:rsidR="00F862D3" w:rsidRPr="008E2623" w14:paraId="32CD73CE"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7D32524"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A44B88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Rm2 Z4</w:t>
            </w:r>
          </w:p>
        </w:tc>
        <w:tc>
          <w:tcPr>
            <w:tcW w:w="422" w:type="pct"/>
            <w:tcBorders>
              <w:top w:val="nil"/>
              <w:left w:val="nil"/>
              <w:bottom w:val="single" w:sz="4" w:space="0" w:color="auto"/>
              <w:right w:val="single" w:sz="4" w:space="0" w:color="auto"/>
            </w:tcBorders>
            <w:shd w:val="clear" w:color="auto" w:fill="auto"/>
            <w:vAlign w:val="center"/>
            <w:hideMark/>
          </w:tcPr>
          <w:p w14:paraId="29682D2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C99BCD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0ED4A8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A5039FD" w14:textId="33F460F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6.149.568</w:t>
            </w:r>
          </w:p>
        </w:tc>
      </w:tr>
      <w:tr w:rsidR="00F862D3" w:rsidRPr="008E2623" w14:paraId="3303C04F"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EE077F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466CED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Rm2 Z5</w:t>
            </w:r>
          </w:p>
        </w:tc>
        <w:tc>
          <w:tcPr>
            <w:tcW w:w="422" w:type="pct"/>
            <w:tcBorders>
              <w:top w:val="nil"/>
              <w:left w:val="nil"/>
              <w:bottom w:val="single" w:sz="4" w:space="0" w:color="auto"/>
              <w:right w:val="single" w:sz="4" w:space="0" w:color="auto"/>
            </w:tcBorders>
            <w:shd w:val="clear" w:color="auto" w:fill="auto"/>
            <w:vAlign w:val="center"/>
            <w:hideMark/>
          </w:tcPr>
          <w:p w14:paraId="0719E9F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08319D19"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2647EE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46648CE" w14:textId="413862C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9.084.283</w:t>
            </w:r>
          </w:p>
        </w:tc>
      </w:tr>
      <w:tr w:rsidR="00F862D3" w:rsidRPr="008E2623" w14:paraId="1CA32FD2"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1F55664"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BFFFCF1"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Rm3 Z1</w:t>
            </w:r>
          </w:p>
        </w:tc>
        <w:tc>
          <w:tcPr>
            <w:tcW w:w="422" w:type="pct"/>
            <w:tcBorders>
              <w:top w:val="nil"/>
              <w:left w:val="nil"/>
              <w:bottom w:val="single" w:sz="4" w:space="0" w:color="auto"/>
              <w:right w:val="single" w:sz="4" w:space="0" w:color="auto"/>
            </w:tcBorders>
            <w:shd w:val="clear" w:color="auto" w:fill="auto"/>
            <w:vAlign w:val="center"/>
            <w:hideMark/>
          </w:tcPr>
          <w:p w14:paraId="16976F6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A98E78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6F7199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309D466A" w14:textId="2B31787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3.478.325</w:t>
            </w:r>
          </w:p>
        </w:tc>
      </w:tr>
      <w:tr w:rsidR="00F862D3" w:rsidRPr="008E2623" w14:paraId="625C6D17"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B6E4090"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0FAFB3C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Rm3 Z2</w:t>
            </w:r>
          </w:p>
        </w:tc>
        <w:tc>
          <w:tcPr>
            <w:tcW w:w="422" w:type="pct"/>
            <w:tcBorders>
              <w:top w:val="nil"/>
              <w:left w:val="nil"/>
              <w:bottom w:val="single" w:sz="4" w:space="0" w:color="auto"/>
              <w:right w:val="single" w:sz="4" w:space="0" w:color="auto"/>
            </w:tcBorders>
            <w:shd w:val="clear" w:color="auto" w:fill="auto"/>
            <w:vAlign w:val="center"/>
            <w:hideMark/>
          </w:tcPr>
          <w:p w14:paraId="62907623"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B111A4B"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A2A999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F524637" w14:textId="23E6DB0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4.141.969</w:t>
            </w:r>
          </w:p>
        </w:tc>
      </w:tr>
      <w:tr w:rsidR="00F862D3" w:rsidRPr="008E2623" w14:paraId="2FE756C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ED205A4"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A2F28D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Rm3 Z3</w:t>
            </w:r>
          </w:p>
        </w:tc>
        <w:tc>
          <w:tcPr>
            <w:tcW w:w="422" w:type="pct"/>
            <w:tcBorders>
              <w:top w:val="nil"/>
              <w:left w:val="nil"/>
              <w:bottom w:val="single" w:sz="4" w:space="0" w:color="auto"/>
              <w:right w:val="single" w:sz="4" w:space="0" w:color="auto"/>
            </w:tcBorders>
            <w:shd w:val="clear" w:color="auto" w:fill="auto"/>
            <w:vAlign w:val="center"/>
            <w:hideMark/>
          </w:tcPr>
          <w:p w14:paraId="6E3E85C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F9F6D5F"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233D15E"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8F3E6BB" w14:textId="6A6D49B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5.365.889</w:t>
            </w:r>
          </w:p>
        </w:tc>
      </w:tr>
      <w:tr w:rsidR="00F862D3" w:rsidRPr="008E2623" w14:paraId="47FFE94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8F89E4E"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189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4DDEEE6"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Rm3 Z4</w:t>
            </w:r>
          </w:p>
        </w:tc>
        <w:tc>
          <w:tcPr>
            <w:tcW w:w="422" w:type="pct"/>
            <w:tcBorders>
              <w:top w:val="nil"/>
              <w:left w:val="nil"/>
              <w:bottom w:val="single" w:sz="4" w:space="0" w:color="auto"/>
              <w:right w:val="single" w:sz="4" w:space="0" w:color="auto"/>
            </w:tcBorders>
            <w:shd w:val="clear" w:color="auto" w:fill="auto"/>
            <w:vAlign w:val="center"/>
            <w:hideMark/>
          </w:tcPr>
          <w:p w14:paraId="6122E237"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24D5111"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3B2BC10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899312A" w14:textId="7DB12DAB"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7.183.420</w:t>
            </w:r>
          </w:p>
        </w:tc>
      </w:tr>
      <w:tr w:rsidR="00F862D3" w:rsidRPr="008E2623" w14:paraId="31EB0B89"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FA44A04"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CB84868"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Rm3 Z5</w:t>
            </w:r>
          </w:p>
        </w:tc>
        <w:tc>
          <w:tcPr>
            <w:tcW w:w="422" w:type="pct"/>
            <w:tcBorders>
              <w:top w:val="nil"/>
              <w:left w:val="nil"/>
              <w:bottom w:val="single" w:sz="4" w:space="0" w:color="auto"/>
              <w:right w:val="single" w:sz="4" w:space="0" w:color="auto"/>
            </w:tcBorders>
            <w:shd w:val="clear" w:color="auto" w:fill="auto"/>
            <w:vAlign w:val="center"/>
            <w:hideMark/>
          </w:tcPr>
          <w:p w14:paraId="64BE862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7C2DBE90"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01F49B3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FF26A77" w14:textId="1131EA91"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10.645.078</w:t>
            </w:r>
          </w:p>
        </w:tc>
      </w:tr>
      <w:tr w:rsidR="00F862D3" w:rsidRPr="008E2623" w14:paraId="2594C6E7"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1264902"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191</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4CB9B1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Rm4 Z1</w:t>
            </w:r>
          </w:p>
        </w:tc>
        <w:tc>
          <w:tcPr>
            <w:tcW w:w="422" w:type="pct"/>
            <w:tcBorders>
              <w:top w:val="nil"/>
              <w:left w:val="nil"/>
              <w:bottom w:val="single" w:sz="4" w:space="0" w:color="auto"/>
              <w:right w:val="single" w:sz="4" w:space="0" w:color="auto"/>
            </w:tcBorders>
            <w:shd w:val="clear" w:color="auto" w:fill="auto"/>
            <w:vAlign w:val="center"/>
            <w:hideMark/>
          </w:tcPr>
          <w:p w14:paraId="220947CD"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59144EC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B1EF0D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D09A1E5" w14:textId="4300707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4.038.601</w:t>
            </w:r>
          </w:p>
        </w:tc>
      </w:tr>
      <w:tr w:rsidR="00F862D3" w:rsidRPr="008E2623" w14:paraId="634B7A89"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79F575F"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192</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6E7ADFB"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Rm4 Z2</w:t>
            </w:r>
          </w:p>
        </w:tc>
        <w:tc>
          <w:tcPr>
            <w:tcW w:w="422" w:type="pct"/>
            <w:tcBorders>
              <w:top w:val="nil"/>
              <w:left w:val="nil"/>
              <w:bottom w:val="single" w:sz="4" w:space="0" w:color="auto"/>
              <w:right w:val="single" w:sz="4" w:space="0" w:color="auto"/>
            </w:tcBorders>
            <w:shd w:val="clear" w:color="auto" w:fill="auto"/>
            <w:vAlign w:val="center"/>
            <w:hideMark/>
          </w:tcPr>
          <w:p w14:paraId="510A413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173A17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1C05E93C"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9D17392" w14:textId="02E6D954"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4.825.648</w:t>
            </w:r>
          </w:p>
        </w:tc>
      </w:tr>
      <w:tr w:rsidR="00F862D3" w:rsidRPr="008E2623" w14:paraId="09B6117A"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61A8B31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193</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FEB1A40"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Rm4 Z3</w:t>
            </w:r>
          </w:p>
        </w:tc>
        <w:tc>
          <w:tcPr>
            <w:tcW w:w="422" w:type="pct"/>
            <w:tcBorders>
              <w:top w:val="nil"/>
              <w:left w:val="nil"/>
              <w:bottom w:val="single" w:sz="4" w:space="0" w:color="auto"/>
              <w:right w:val="single" w:sz="4" w:space="0" w:color="auto"/>
            </w:tcBorders>
            <w:shd w:val="clear" w:color="auto" w:fill="auto"/>
            <w:vAlign w:val="center"/>
            <w:hideMark/>
          </w:tcPr>
          <w:p w14:paraId="195AD92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D486C3A"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E6CD17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5FACF814" w14:textId="6D2C0E0E"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6.206.304</w:t>
            </w:r>
          </w:p>
        </w:tc>
      </w:tr>
      <w:tr w:rsidR="00F862D3" w:rsidRPr="008E2623" w14:paraId="56381866"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8C9329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194</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49A77AD7"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Rm4 Z4</w:t>
            </w:r>
          </w:p>
        </w:tc>
        <w:tc>
          <w:tcPr>
            <w:tcW w:w="422" w:type="pct"/>
            <w:tcBorders>
              <w:top w:val="nil"/>
              <w:left w:val="nil"/>
              <w:bottom w:val="single" w:sz="4" w:space="0" w:color="auto"/>
              <w:right w:val="single" w:sz="4" w:space="0" w:color="auto"/>
            </w:tcBorders>
            <w:shd w:val="clear" w:color="auto" w:fill="auto"/>
            <w:vAlign w:val="center"/>
            <w:hideMark/>
          </w:tcPr>
          <w:p w14:paraId="392060B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A2B7226"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FC6E69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6C88C69B" w14:textId="4E24252D"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8.303.972</w:t>
            </w:r>
          </w:p>
        </w:tc>
      </w:tr>
      <w:tr w:rsidR="00F862D3" w:rsidRPr="008E2623" w14:paraId="7361B2D5"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410CF711"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195</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96F243D"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Rm4 Z5</w:t>
            </w:r>
          </w:p>
        </w:tc>
        <w:tc>
          <w:tcPr>
            <w:tcW w:w="422" w:type="pct"/>
            <w:tcBorders>
              <w:top w:val="nil"/>
              <w:left w:val="nil"/>
              <w:bottom w:val="single" w:sz="4" w:space="0" w:color="auto"/>
              <w:right w:val="single" w:sz="4" w:space="0" w:color="auto"/>
            </w:tcBorders>
            <w:shd w:val="clear" w:color="auto" w:fill="auto"/>
            <w:vAlign w:val="center"/>
            <w:hideMark/>
          </w:tcPr>
          <w:p w14:paraId="27CE0291"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25453651"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B41796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9DB0BD4" w14:textId="5BB30417"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12.289.206</w:t>
            </w:r>
          </w:p>
        </w:tc>
      </w:tr>
      <w:tr w:rsidR="00F862D3" w:rsidRPr="008E2623" w14:paraId="1B1A5DBB"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0616880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196</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96CFE5C"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Rm5 Z1</w:t>
            </w:r>
          </w:p>
        </w:tc>
        <w:tc>
          <w:tcPr>
            <w:tcW w:w="422" w:type="pct"/>
            <w:tcBorders>
              <w:top w:val="nil"/>
              <w:left w:val="nil"/>
              <w:bottom w:val="single" w:sz="4" w:space="0" w:color="auto"/>
              <w:right w:val="single" w:sz="4" w:space="0" w:color="auto"/>
            </w:tcBorders>
            <w:shd w:val="clear" w:color="auto" w:fill="auto"/>
            <w:vAlign w:val="center"/>
            <w:hideMark/>
          </w:tcPr>
          <w:p w14:paraId="5566E164"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6E1AE97"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AF3BAF5"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73583C9E" w14:textId="7DB0D0E6"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4.685.579</w:t>
            </w:r>
          </w:p>
        </w:tc>
      </w:tr>
      <w:tr w:rsidR="00F862D3" w:rsidRPr="008E2623" w14:paraId="1DF025F3"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5D8A8ACD"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197</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26FBB955"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Rm5 Z2</w:t>
            </w:r>
          </w:p>
        </w:tc>
        <w:tc>
          <w:tcPr>
            <w:tcW w:w="422" w:type="pct"/>
            <w:tcBorders>
              <w:top w:val="nil"/>
              <w:left w:val="nil"/>
              <w:bottom w:val="single" w:sz="4" w:space="0" w:color="auto"/>
              <w:right w:val="single" w:sz="4" w:space="0" w:color="auto"/>
            </w:tcBorders>
            <w:shd w:val="clear" w:color="auto" w:fill="auto"/>
            <w:vAlign w:val="center"/>
            <w:hideMark/>
          </w:tcPr>
          <w:p w14:paraId="2201CA12"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39B1E65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78DF3EB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277711BC" w14:textId="034B1300"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5.559.326</w:t>
            </w:r>
          </w:p>
        </w:tc>
      </w:tr>
      <w:tr w:rsidR="00F862D3" w:rsidRPr="008E2623" w14:paraId="002549D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20ECAE26"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198</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32E1BD9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Rm5 Z3</w:t>
            </w:r>
          </w:p>
        </w:tc>
        <w:tc>
          <w:tcPr>
            <w:tcW w:w="422" w:type="pct"/>
            <w:tcBorders>
              <w:top w:val="nil"/>
              <w:left w:val="nil"/>
              <w:bottom w:val="single" w:sz="4" w:space="0" w:color="auto"/>
              <w:right w:val="single" w:sz="4" w:space="0" w:color="auto"/>
            </w:tcBorders>
            <w:shd w:val="clear" w:color="auto" w:fill="auto"/>
            <w:vAlign w:val="center"/>
            <w:hideMark/>
          </w:tcPr>
          <w:p w14:paraId="19336F9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654D1254"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8C500DF"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18BF5B7B" w14:textId="72249BD2"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7.166.753</w:t>
            </w:r>
          </w:p>
        </w:tc>
      </w:tr>
      <w:tr w:rsidR="00F862D3" w:rsidRPr="008E2623" w14:paraId="6C6F9F51"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318D7905"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199</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1B688119"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Rm5 Z4</w:t>
            </w:r>
          </w:p>
        </w:tc>
        <w:tc>
          <w:tcPr>
            <w:tcW w:w="422" w:type="pct"/>
            <w:tcBorders>
              <w:top w:val="nil"/>
              <w:left w:val="nil"/>
              <w:bottom w:val="single" w:sz="4" w:space="0" w:color="auto"/>
              <w:right w:val="single" w:sz="4" w:space="0" w:color="auto"/>
            </w:tcBorders>
            <w:shd w:val="clear" w:color="auto" w:fill="auto"/>
            <w:vAlign w:val="center"/>
            <w:hideMark/>
          </w:tcPr>
          <w:p w14:paraId="132D5A8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4DF59FBD"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62FDFB30"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449A3EFF" w14:textId="017AC9AC"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9.614.594</w:t>
            </w:r>
          </w:p>
        </w:tc>
      </w:tr>
      <w:tr w:rsidR="00F862D3" w:rsidRPr="008E2623" w14:paraId="0EC0E058" w14:textId="77777777" w:rsidTr="00F862D3">
        <w:trPr>
          <w:trHeight w:val="284"/>
        </w:trPr>
        <w:tc>
          <w:tcPr>
            <w:tcW w:w="306" w:type="pct"/>
            <w:tcBorders>
              <w:top w:val="nil"/>
              <w:left w:val="single" w:sz="4" w:space="0" w:color="auto"/>
              <w:bottom w:val="single" w:sz="4" w:space="0" w:color="auto"/>
              <w:right w:val="single" w:sz="4" w:space="0" w:color="auto"/>
            </w:tcBorders>
            <w:shd w:val="clear" w:color="auto" w:fill="auto"/>
            <w:vAlign w:val="center"/>
          </w:tcPr>
          <w:p w14:paraId="113FC8BC" w14:textId="77777777" w:rsidR="00F862D3" w:rsidRPr="008E2623" w:rsidRDefault="00F862D3" w:rsidP="00F862D3">
            <w:pPr>
              <w:spacing w:after="0" w:line="240" w:lineRule="auto"/>
              <w:jc w:val="center"/>
              <w:rPr>
                <w:rFonts w:ascii="Arial" w:eastAsia="Times New Roman" w:hAnsi="Arial" w:cs="Arial"/>
                <w:color w:val="000000"/>
                <w:sz w:val="14"/>
                <w:szCs w:val="14"/>
                <w:lang w:eastAsia="es-ES"/>
              </w:rPr>
            </w:pPr>
            <w:r w:rsidRPr="008E2623">
              <w:rPr>
                <w:rFonts w:ascii="Arial" w:eastAsia="Times New Roman" w:hAnsi="Arial" w:cs="Arial"/>
                <w:color w:val="000000"/>
                <w:sz w:val="14"/>
                <w:szCs w:val="14"/>
                <w:lang w:eastAsia="es-ES"/>
              </w:rPr>
              <w:t>200</w:t>
            </w:r>
          </w:p>
        </w:tc>
        <w:tc>
          <w:tcPr>
            <w:tcW w:w="2613" w:type="pct"/>
            <w:tcBorders>
              <w:top w:val="nil"/>
              <w:left w:val="single" w:sz="4" w:space="0" w:color="auto"/>
              <w:bottom w:val="single" w:sz="4" w:space="0" w:color="auto"/>
              <w:right w:val="single" w:sz="4" w:space="0" w:color="auto"/>
            </w:tcBorders>
            <w:shd w:val="clear" w:color="auto" w:fill="auto"/>
            <w:vAlign w:val="center"/>
            <w:hideMark/>
          </w:tcPr>
          <w:p w14:paraId="570493C3" w14:textId="77777777" w:rsidR="00F862D3" w:rsidRPr="008E2623" w:rsidRDefault="00F862D3" w:rsidP="00F862D3">
            <w:pPr>
              <w:spacing w:after="0" w:line="240" w:lineRule="auto"/>
              <w:rPr>
                <w:rFonts w:ascii="Arial" w:eastAsia="Times New Roman" w:hAnsi="Arial" w:cs="Arial"/>
                <w:sz w:val="16"/>
                <w:szCs w:val="16"/>
                <w:lang w:eastAsia="es-PY"/>
              </w:rPr>
            </w:pPr>
            <w:r w:rsidRPr="008E2623">
              <w:rPr>
                <w:rFonts w:ascii="Arial" w:eastAsia="Times New Roman" w:hAnsi="Arial" w:cs="Arial"/>
                <w:sz w:val="16"/>
                <w:szCs w:val="16"/>
                <w:lang w:eastAsia="es-PY"/>
              </w:rPr>
              <w:t>Inmueble Rural CON mejoras / mecanización / reforestación. Rm5 Z5</w:t>
            </w:r>
          </w:p>
        </w:tc>
        <w:tc>
          <w:tcPr>
            <w:tcW w:w="422" w:type="pct"/>
            <w:tcBorders>
              <w:top w:val="nil"/>
              <w:left w:val="nil"/>
              <w:bottom w:val="single" w:sz="4" w:space="0" w:color="auto"/>
              <w:right w:val="single" w:sz="4" w:space="0" w:color="auto"/>
            </w:tcBorders>
            <w:shd w:val="clear" w:color="auto" w:fill="auto"/>
            <w:vAlign w:val="center"/>
            <w:hideMark/>
          </w:tcPr>
          <w:p w14:paraId="65A573E8"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Unidad</w:t>
            </w:r>
          </w:p>
        </w:tc>
        <w:tc>
          <w:tcPr>
            <w:tcW w:w="280" w:type="pct"/>
            <w:tcBorders>
              <w:top w:val="nil"/>
              <w:left w:val="nil"/>
              <w:bottom w:val="single" w:sz="4" w:space="0" w:color="auto"/>
              <w:right w:val="single" w:sz="4" w:space="0" w:color="auto"/>
            </w:tcBorders>
            <w:shd w:val="clear" w:color="auto" w:fill="auto"/>
            <w:vAlign w:val="center"/>
            <w:hideMark/>
          </w:tcPr>
          <w:p w14:paraId="175C83D8" w14:textId="77777777" w:rsidR="00F862D3" w:rsidRPr="008E2623" w:rsidRDefault="00F862D3" w:rsidP="00F862D3">
            <w:pPr>
              <w:spacing w:after="0" w:line="240" w:lineRule="auto"/>
              <w:jc w:val="center"/>
              <w:rPr>
                <w:rFonts w:ascii="Arial" w:eastAsia="Times New Roman" w:hAnsi="Arial" w:cs="Arial"/>
                <w:sz w:val="16"/>
                <w:szCs w:val="16"/>
                <w:lang w:eastAsia="es-PY"/>
              </w:rPr>
            </w:pPr>
            <w:r w:rsidRPr="008E2623">
              <w:rPr>
                <w:rFonts w:ascii="Arial" w:eastAsia="Times New Roman" w:hAnsi="Arial" w:cs="Arial"/>
                <w:sz w:val="16"/>
                <w:szCs w:val="16"/>
                <w:lang w:eastAsia="es-PY"/>
              </w:rPr>
              <w:t>1</w:t>
            </w:r>
          </w:p>
        </w:tc>
        <w:tc>
          <w:tcPr>
            <w:tcW w:w="343" w:type="pct"/>
            <w:tcBorders>
              <w:top w:val="nil"/>
              <w:left w:val="nil"/>
              <w:bottom w:val="single" w:sz="4" w:space="0" w:color="auto"/>
              <w:right w:val="single" w:sz="4" w:space="0" w:color="auto"/>
            </w:tcBorders>
            <w:shd w:val="clear" w:color="auto" w:fill="auto"/>
            <w:vAlign w:val="center"/>
            <w:hideMark/>
          </w:tcPr>
          <w:p w14:paraId="533AB2E9" w14:textId="77777777" w:rsidR="00F862D3" w:rsidRPr="008E2623" w:rsidRDefault="00F862D3" w:rsidP="00F862D3">
            <w:pPr>
              <w:spacing w:after="0" w:line="240" w:lineRule="auto"/>
              <w:jc w:val="center"/>
              <w:rPr>
                <w:rFonts w:ascii="Arial" w:eastAsia="Times New Roman" w:hAnsi="Arial" w:cs="Arial"/>
                <w:sz w:val="14"/>
                <w:szCs w:val="14"/>
                <w:lang w:eastAsia="es-PY"/>
              </w:rPr>
            </w:pPr>
            <w:r w:rsidRPr="008E2623">
              <w:rPr>
                <w:rFonts w:ascii="Arial" w:eastAsia="Times New Roman" w:hAnsi="Arial" w:cs="Arial"/>
                <w:sz w:val="14"/>
                <w:szCs w:val="14"/>
                <w:lang w:eastAsia="es-PY"/>
              </w:rPr>
              <w:t>Evento</w:t>
            </w:r>
          </w:p>
        </w:tc>
        <w:tc>
          <w:tcPr>
            <w:tcW w:w="1036" w:type="pct"/>
            <w:tcBorders>
              <w:top w:val="nil"/>
              <w:left w:val="nil"/>
              <w:bottom w:val="single" w:sz="4" w:space="0" w:color="auto"/>
              <w:right w:val="single" w:sz="4" w:space="0" w:color="auto"/>
            </w:tcBorders>
            <w:shd w:val="clear" w:color="000000" w:fill="FFFFFF"/>
            <w:vAlign w:val="center"/>
          </w:tcPr>
          <w:p w14:paraId="0DEE6C64" w14:textId="5E9771C5" w:rsidR="00F862D3" w:rsidRPr="008E2623" w:rsidRDefault="00F862D3" w:rsidP="00F862D3">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sz w:val="20"/>
                <w:szCs w:val="20"/>
                <w:lang w:val="es-PY" w:eastAsia="es-PY"/>
              </w:rPr>
              <w:t>14.230.138</w:t>
            </w:r>
          </w:p>
        </w:tc>
      </w:tr>
      <w:tr w:rsidR="00F862D3" w:rsidRPr="008E2623" w14:paraId="0553FC6D" w14:textId="77777777" w:rsidTr="00F862D3">
        <w:trPr>
          <w:trHeight w:val="284"/>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186B434C" w14:textId="77777777" w:rsidR="00F862D3" w:rsidRPr="008E2623" w:rsidRDefault="00F862D3" w:rsidP="00C70A2E">
            <w:pPr>
              <w:spacing w:after="0" w:line="240" w:lineRule="auto"/>
              <w:jc w:val="right"/>
              <w:rPr>
                <w:rFonts w:ascii="Arial" w:eastAsia="Times New Roman" w:hAnsi="Arial" w:cs="Arial"/>
                <w:sz w:val="14"/>
                <w:szCs w:val="14"/>
                <w:lang w:eastAsia="es-PY"/>
              </w:rPr>
            </w:pPr>
          </w:p>
        </w:tc>
        <w:tc>
          <w:tcPr>
            <w:tcW w:w="36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017E58" w14:textId="77777777" w:rsidR="00F862D3" w:rsidRPr="008E2623" w:rsidRDefault="00F862D3" w:rsidP="00C70A2E">
            <w:pPr>
              <w:spacing w:after="0" w:line="240" w:lineRule="auto"/>
              <w:jc w:val="right"/>
              <w:rPr>
                <w:rFonts w:ascii="Arial" w:eastAsia="Times New Roman" w:hAnsi="Arial" w:cs="Arial"/>
                <w:sz w:val="14"/>
                <w:szCs w:val="14"/>
                <w:lang w:eastAsia="es-PY"/>
              </w:rPr>
            </w:pPr>
            <w:r w:rsidRPr="008E2623">
              <w:rPr>
                <w:rFonts w:ascii="Arial" w:eastAsia="Times New Roman" w:hAnsi="Arial" w:cs="Arial"/>
                <w:b/>
                <w:color w:val="000000"/>
                <w:sz w:val="18"/>
                <w:szCs w:val="18"/>
                <w:lang w:eastAsia="es-ES"/>
              </w:rPr>
              <w:t>Total precios unitarios</w:t>
            </w:r>
          </w:p>
        </w:tc>
        <w:tc>
          <w:tcPr>
            <w:tcW w:w="1036" w:type="pct"/>
            <w:tcBorders>
              <w:top w:val="single" w:sz="4" w:space="0" w:color="auto"/>
              <w:left w:val="nil"/>
              <w:bottom w:val="single" w:sz="4" w:space="0" w:color="auto"/>
              <w:right w:val="single" w:sz="4" w:space="0" w:color="auto"/>
            </w:tcBorders>
            <w:shd w:val="clear" w:color="000000" w:fill="FFFFFF"/>
            <w:vAlign w:val="center"/>
          </w:tcPr>
          <w:p w14:paraId="6258D799" w14:textId="2AA418BB" w:rsidR="00F862D3" w:rsidRPr="008E2623" w:rsidRDefault="00F862D3" w:rsidP="00C70A2E">
            <w:pPr>
              <w:spacing w:after="0" w:line="240" w:lineRule="auto"/>
              <w:jc w:val="right"/>
              <w:rPr>
                <w:rFonts w:ascii="Arial" w:eastAsia="Times New Roman" w:hAnsi="Arial" w:cs="Arial"/>
                <w:b/>
                <w:sz w:val="16"/>
                <w:szCs w:val="16"/>
                <w:lang w:eastAsia="es-PY"/>
              </w:rPr>
            </w:pPr>
            <w:r w:rsidRPr="00641570">
              <w:rPr>
                <w:rFonts w:ascii="Calibri" w:eastAsia="Times New Roman" w:hAnsi="Calibri" w:cs="Calibri"/>
                <w:b/>
                <w:bCs/>
                <w:sz w:val="20"/>
                <w:szCs w:val="20"/>
                <w:lang w:eastAsia="es-PY"/>
              </w:rPr>
              <w:t>921.881.952</w:t>
            </w:r>
          </w:p>
        </w:tc>
      </w:tr>
    </w:tbl>
    <w:p w14:paraId="02078E09" w14:textId="77777777" w:rsidR="00F862D3" w:rsidRDefault="00F862D3" w:rsidP="00F862D3">
      <w:pPr>
        <w:widowControl w:val="0"/>
        <w:adjustRightInd w:val="0"/>
        <w:spacing w:after="120"/>
        <w:jc w:val="both"/>
        <w:rPr>
          <w:rFonts w:eastAsia="Times New Roman" w:cstheme="minorHAnsi"/>
          <w:color w:val="FF0000"/>
          <w:lang w:val="es-ES_tradnl"/>
        </w:rPr>
      </w:pPr>
    </w:p>
    <w:tbl>
      <w:tblPr>
        <w:tblStyle w:val="Tablaconcuadrcula"/>
        <w:tblW w:w="5633" w:type="dxa"/>
        <w:tblLayout w:type="fixed"/>
        <w:tblLook w:val="04A0" w:firstRow="1" w:lastRow="0" w:firstColumn="1" w:lastColumn="0" w:noHBand="0" w:noVBand="1"/>
      </w:tblPr>
      <w:tblGrid>
        <w:gridCol w:w="2517"/>
        <w:gridCol w:w="3116"/>
      </w:tblGrid>
      <w:tr w:rsidR="00F862D3" w:rsidRPr="00A930F4" w14:paraId="5DC30BD2" w14:textId="77777777" w:rsidTr="00C70A2E">
        <w:tc>
          <w:tcPr>
            <w:tcW w:w="2517" w:type="dxa"/>
            <w:tcBorders>
              <w:top w:val="single" w:sz="4" w:space="0" w:color="auto"/>
              <w:left w:val="single" w:sz="4" w:space="0" w:color="auto"/>
              <w:bottom w:val="single" w:sz="4" w:space="0" w:color="auto"/>
              <w:right w:val="single" w:sz="4" w:space="0" w:color="auto"/>
            </w:tcBorders>
            <w:hideMark/>
          </w:tcPr>
          <w:p w14:paraId="2129BE13" w14:textId="77777777" w:rsidR="00F862D3" w:rsidRPr="00A930F4" w:rsidRDefault="00F862D3" w:rsidP="00C70A2E">
            <w:pPr>
              <w:rPr>
                <w:rFonts w:cstheme="minorHAnsi"/>
                <w:b/>
              </w:rPr>
            </w:pPr>
            <w:r w:rsidRPr="00A930F4">
              <w:rPr>
                <w:rFonts w:cstheme="minorHAnsi"/>
                <w:b/>
              </w:rPr>
              <w:t>*Monto mínimo</w:t>
            </w:r>
          </w:p>
        </w:tc>
        <w:tc>
          <w:tcPr>
            <w:tcW w:w="3116" w:type="dxa"/>
            <w:tcBorders>
              <w:top w:val="single" w:sz="4" w:space="0" w:color="auto"/>
              <w:left w:val="single" w:sz="4" w:space="0" w:color="auto"/>
              <w:bottom w:val="single" w:sz="4" w:space="0" w:color="auto"/>
              <w:right w:val="single" w:sz="4" w:space="0" w:color="auto"/>
            </w:tcBorders>
            <w:hideMark/>
          </w:tcPr>
          <w:p w14:paraId="596DA0EA" w14:textId="56568455" w:rsidR="00F862D3" w:rsidRPr="00A930F4" w:rsidRDefault="00F862D3" w:rsidP="00F862D3">
            <w:pPr>
              <w:rPr>
                <w:rFonts w:cstheme="minorHAnsi"/>
                <w:b/>
              </w:rPr>
            </w:pPr>
            <w:r w:rsidRPr="00A930F4">
              <w:rPr>
                <w:rFonts w:cstheme="minorHAnsi"/>
                <w:b/>
              </w:rPr>
              <w:t>…………………….. Gs.</w:t>
            </w:r>
            <w:r>
              <w:rPr>
                <w:rFonts w:cstheme="minorHAnsi"/>
                <w:b/>
              </w:rPr>
              <w:t xml:space="preserve"> 15.000.000</w:t>
            </w:r>
          </w:p>
        </w:tc>
      </w:tr>
      <w:tr w:rsidR="00F862D3" w:rsidRPr="00A930F4" w14:paraId="53310C79" w14:textId="77777777" w:rsidTr="00C70A2E">
        <w:tc>
          <w:tcPr>
            <w:tcW w:w="2517" w:type="dxa"/>
            <w:tcBorders>
              <w:top w:val="single" w:sz="4" w:space="0" w:color="auto"/>
              <w:left w:val="single" w:sz="4" w:space="0" w:color="auto"/>
              <w:bottom w:val="single" w:sz="4" w:space="0" w:color="auto"/>
              <w:right w:val="single" w:sz="4" w:space="0" w:color="auto"/>
            </w:tcBorders>
            <w:hideMark/>
          </w:tcPr>
          <w:p w14:paraId="1EA956D3" w14:textId="77777777" w:rsidR="00F862D3" w:rsidRPr="00A930F4" w:rsidRDefault="00F862D3" w:rsidP="00C70A2E">
            <w:pPr>
              <w:rPr>
                <w:rFonts w:cstheme="minorHAnsi"/>
                <w:b/>
              </w:rPr>
            </w:pPr>
            <w:r w:rsidRPr="00A930F4">
              <w:rPr>
                <w:rFonts w:cstheme="minorHAnsi"/>
                <w:b/>
              </w:rPr>
              <w:t>*Monto máximo</w:t>
            </w:r>
          </w:p>
        </w:tc>
        <w:tc>
          <w:tcPr>
            <w:tcW w:w="3116" w:type="dxa"/>
            <w:tcBorders>
              <w:top w:val="single" w:sz="4" w:space="0" w:color="auto"/>
              <w:left w:val="single" w:sz="4" w:space="0" w:color="auto"/>
              <w:bottom w:val="single" w:sz="4" w:space="0" w:color="auto"/>
              <w:right w:val="single" w:sz="4" w:space="0" w:color="auto"/>
            </w:tcBorders>
            <w:hideMark/>
          </w:tcPr>
          <w:p w14:paraId="6174A6D4" w14:textId="0765CC0A" w:rsidR="00F862D3" w:rsidRPr="00A930F4" w:rsidRDefault="00F862D3" w:rsidP="00C70A2E">
            <w:pPr>
              <w:rPr>
                <w:rFonts w:cstheme="minorHAnsi"/>
                <w:b/>
              </w:rPr>
            </w:pPr>
            <w:r w:rsidRPr="00A930F4">
              <w:rPr>
                <w:rFonts w:cstheme="minorHAnsi"/>
                <w:b/>
              </w:rPr>
              <w:t>…………………….. Gs.</w:t>
            </w:r>
            <w:r>
              <w:rPr>
                <w:rFonts w:cstheme="minorHAnsi"/>
                <w:b/>
              </w:rPr>
              <w:t xml:space="preserve"> 50.000.000</w:t>
            </w:r>
          </w:p>
        </w:tc>
      </w:tr>
    </w:tbl>
    <w:p w14:paraId="1BB868A8" w14:textId="77777777" w:rsidR="00F862D3" w:rsidRDefault="00F862D3" w:rsidP="00F862D3">
      <w:pPr>
        <w:widowControl w:val="0"/>
        <w:adjustRightInd w:val="0"/>
        <w:spacing w:after="120"/>
        <w:rPr>
          <w:rFonts w:eastAsia="Times New Roman" w:cstheme="minorHAnsi"/>
          <w:lang w:val="es-ES_tradnl"/>
        </w:rPr>
      </w:pPr>
    </w:p>
    <w:p w14:paraId="0C93C1B0" w14:textId="77777777" w:rsidR="00F862D3" w:rsidRPr="00A930F4" w:rsidRDefault="00F862D3" w:rsidP="00F862D3">
      <w:pPr>
        <w:widowControl w:val="0"/>
        <w:adjustRightInd w:val="0"/>
        <w:spacing w:after="120"/>
        <w:rPr>
          <w:rFonts w:eastAsia="Times New Roman" w:cstheme="minorHAnsi"/>
          <w:i/>
          <w:lang w:val="es-ES_tradnl"/>
        </w:rPr>
      </w:pPr>
      <w:r w:rsidRPr="00A930F4">
        <w:rPr>
          <w:rFonts w:eastAsia="Times New Roman" w:cstheme="minorHAnsi"/>
          <w:lang w:val="es-ES_tradnl"/>
        </w:rPr>
        <w:t>Total:</w:t>
      </w:r>
      <w:r w:rsidRPr="00A930F4">
        <w:rPr>
          <w:rFonts w:eastAsia="Times New Roman" w:cstheme="minorHAnsi"/>
          <w:i/>
          <w:lang w:val="es-ES_tradnl"/>
        </w:rPr>
        <w:t xml:space="preserve"> </w:t>
      </w:r>
      <w:r w:rsidRPr="00A930F4">
        <w:rPr>
          <w:rFonts w:eastAsia="Times New Roman" w:cstheme="minorHAnsi"/>
          <w:i/>
          <w:color w:val="FF0000"/>
          <w:lang w:val="es-ES_tradnl"/>
        </w:rPr>
        <w:t>[sumatoria de columna de montos mínimos y sumatoria de columna de montos máximos]</w:t>
      </w:r>
    </w:p>
    <w:p w14:paraId="1B7A2973" w14:textId="77777777" w:rsidR="00F862D3" w:rsidRPr="00A930F4" w:rsidRDefault="00F862D3" w:rsidP="00F862D3">
      <w:pPr>
        <w:widowControl w:val="0"/>
        <w:adjustRightInd w:val="0"/>
        <w:spacing w:after="120"/>
        <w:jc w:val="both"/>
        <w:rPr>
          <w:rFonts w:eastAsia="Times New Roman" w:cstheme="minorHAnsi"/>
          <w:i/>
          <w:lang w:val="es-ES_tradnl"/>
        </w:rPr>
      </w:pPr>
      <w:r w:rsidRPr="00A930F4">
        <w:rPr>
          <w:rFonts w:eastAsia="Times New Roman" w:cstheme="minorHAnsi"/>
          <w:lang w:val="es-ES_tradnl"/>
        </w:rPr>
        <w:t xml:space="preserve">El monto  mínimo del presente contrato asciende a la suma de__________________________ </w:t>
      </w:r>
      <w:r w:rsidRPr="00A930F4">
        <w:rPr>
          <w:rFonts w:eastAsia="Times New Roman" w:cstheme="minorHAnsi"/>
          <w:lang w:val="es-ES_tradnl"/>
        </w:rPr>
        <w:lastRenderedPageBreak/>
        <w:t>y el monto máximo es de_______________</w:t>
      </w:r>
    </w:p>
    <w:p w14:paraId="15368642" w14:textId="7D7B9446" w:rsidR="00B36203" w:rsidRPr="00656437" w:rsidRDefault="00B36203" w:rsidP="00B36203">
      <w:pPr>
        <w:spacing w:after="0"/>
        <w:jc w:val="both"/>
        <w:rPr>
          <w:rFonts w:eastAsia="Times New Roman" w:cstheme="minorHAnsi"/>
          <w:i/>
          <w:color w:val="FF0000"/>
          <w:lang w:eastAsia="es-ES"/>
        </w:rPr>
      </w:pP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1E5E4BFA" w14:textId="77777777" w:rsidR="00F862D3" w:rsidRPr="00F862D3" w:rsidRDefault="00F862D3" w:rsidP="00F862D3">
      <w:pPr>
        <w:numPr>
          <w:ilvl w:val="12"/>
          <w:numId w:val="0"/>
        </w:numPr>
        <w:shd w:val="clear" w:color="auto" w:fill="FFFFFF"/>
        <w:suppressAutoHyphens/>
        <w:spacing w:after="240"/>
        <w:jc w:val="both"/>
        <w:rPr>
          <w:rFonts w:eastAsia="Times New Roman" w:cstheme="minorHAnsi"/>
          <w:lang w:eastAsia="es-ES"/>
        </w:rPr>
      </w:pPr>
      <w:r w:rsidRPr="00F862D3">
        <w:rPr>
          <w:rFonts w:eastAsia="Times New Roman" w:cstheme="minorHAnsi"/>
          <w:lang w:eastAsia="es-ES"/>
        </w:rPr>
        <w:t>El plazo de vigencia de este Contrato es desde la fecha de suscripción y por el plazo de 2 años.</w:t>
      </w:r>
    </w:p>
    <w:p w14:paraId="3158E360" w14:textId="0F30EE95" w:rsidR="000E0F16" w:rsidRPr="000E0F16" w:rsidRDefault="000E0F16" w:rsidP="000E0F16">
      <w:pPr>
        <w:numPr>
          <w:ilvl w:val="12"/>
          <w:numId w:val="0"/>
        </w:numPr>
        <w:shd w:val="clear" w:color="auto" w:fill="FFFFFF"/>
        <w:suppressAutoHyphens/>
        <w:spacing w:after="240"/>
        <w:jc w:val="both"/>
        <w:rPr>
          <w:rFonts w:eastAsia="Times New Roman" w:cstheme="minorHAnsi"/>
          <w:lang w:eastAsia="es-ES"/>
        </w:rPr>
      </w:pPr>
      <w:r w:rsidRPr="000E0F16">
        <w:rPr>
          <w:rFonts w:eastAsia="Times New Roman" w:cstheme="minorHAnsi"/>
          <w:lang w:eastAsia="es-ES"/>
        </w:rPr>
        <w:t xml:space="preserve">Por tratarse de una contratación de carácter plurianual, la validez o continuidad de la contratación quedará supeditada a la disponibilidad de créditos presupuestarios aprobados y asignación del Plan Financiero en los Ejercicios Fiscales siguientes (Artículo 44 de la Ley N° 7021/22). </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60C08C3C" w14:textId="07FC007E" w:rsidR="00107BBD" w:rsidRDefault="00B36203" w:rsidP="00107BBD">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administración </w:t>
      </w:r>
      <w:r w:rsidR="00107BBD">
        <w:rPr>
          <w:rFonts w:eastAsia="Times New Roman" w:cstheme="minorHAnsi"/>
          <w:bCs/>
          <w:lang w:eastAsia="es-ES"/>
        </w:rPr>
        <w:t>del contrato estará a cargo del</w:t>
      </w:r>
      <w:r w:rsidR="00107BBD" w:rsidRPr="00107BBD">
        <w:rPr>
          <w:rFonts w:eastAsia="Times New Roman" w:cstheme="minorHAnsi"/>
          <w:bCs/>
          <w:lang w:eastAsia="es-ES"/>
        </w:rPr>
        <w:t xml:space="preserve"> </w:t>
      </w:r>
      <w:r w:rsidR="00107BBD">
        <w:rPr>
          <w:rFonts w:eastAsia="Times New Roman" w:cstheme="minorHAnsi"/>
          <w:bCs/>
          <w:lang w:eastAsia="es-ES"/>
        </w:rPr>
        <w:t xml:space="preserve">Departamento </w:t>
      </w:r>
      <w:r w:rsidR="00E96AF3">
        <w:rPr>
          <w:rFonts w:eastAsia="Times New Roman" w:cstheme="minorHAnsi"/>
          <w:bCs/>
          <w:lang w:eastAsia="es-ES"/>
        </w:rPr>
        <w:t>Administrativo. Funcionaria designada</w:t>
      </w:r>
      <w:r w:rsidR="00107BBD">
        <w:rPr>
          <w:rFonts w:eastAsia="Times New Roman" w:cstheme="minorHAnsi"/>
          <w:bCs/>
          <w:lang w:eastAsia="es-ES"/>
        </w:rPr>
        <w:t>:</w:t>
      </w:r>
      <w:r w:rsidR="00E96AF3">
        <w:rPr>
          <w:rFonts w:eastAsia="Times New Roman" w:cstheme="minorHAnsi"/>
          <w:bCs/>
          <w:lang w:eastAsia="es-ES"/>
        </w:rPr>
        <w:t xml:space="preserve"> Yolanda Palma</w:t>
      </w:r>
      <w:r w:rsidR="00107BBD">
        <w:rPr>
          <w:rFonts w:eastAsia="Times New Roman" w:cstheme="minorHAnsi"/>
          <w:bCs/>
          <w:lang w:eastAsia="es-ES"/>
        </w:rPr>
        <w:t>.CI</w:t>
      </w:r>
      <w:r w:rsidR="00E96AF3">
        <w:rPr>
          <w:rFonts w:eastAsia="Times New Roman" w:cstheme="minorHAnsi"/>
          <w:bCs/>
          <w:lang w:eastAsia="es-ES"/>
        </w:rPr>
        <w:t xml:space="preserve"> 4.711.947.</w:t>
      </w:r>
    </w:p>
    <w:p w14:paraId="633D8698" w14:textId="5BAC92C2" w:rsidR="000E0F16" w:rsidRPr="00107BBD" w:rsidRDefault="000E0F16" w:rsidP="00E96AF3">
      <w:pPr>
        <w:spacing w:after="0" w:line="240" w:lineRule="auto"/>
        <w:ind w:left="720"/>
        <w:jc w:val="both"/>
        <w:rPr>
          <w:rFonts w:ascii="Arial" w:hAnsi="Arial" w:cs="Arial"/>
          <w:i/>
          <w:color w:val="FF0000"/>
          <w:sz w:val="14"/>
          <w:szCs w:val="16"/>
        </w:rPr>
      </w:pP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6D27D311"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w:t>
      </w:r>
      <w:r w:rsidR="00107BBD">
        <w:rPr>
          <w:rFonts w:asciiTheme="minorHAnsi" w:hAnsiTheme="minorHAnsi" w:cstheme="minorHAnsi"/>
          <w:b/>
          <w:bCs/>
          <w:sz w:val="22"/>
          <w:szCs w:val="22"/>
          <w:u w:val="single"/>
          <w:lang w:val="es-ES" w:eastAsia="es-ES"/>
        </w:rPr>
        <w:t>DESEMPEÑO PROFESIONAL</w:t>
      </w:r>
    </w:p>
    <w:p w14:paraId="3A6EF678" w14:textId="5714AE9D"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w:t>
      </w:r>
      <w:r w:rsidR="00107BBD">
        <w:rPr>
          <w:rFonts w:eastAsia="Times New Roman" w:cstheme="minorHAnsi"/>
          <w:bCs/>
          <w:lang w:eastAsia="es-ES"/>
        </w:rPr>
        <w:t>caución de desempeño profesional</w:t>
      </w:r>
      <w:r w:rsidRPr="00656437">
        <w:rPr>
          <w:rFonts w:eastAsia="Times New Roman" w:cstheme="minorHAnsi"/>
          <w:bCs/>
          <w:lang w:eastAsia="es-ES"/>
        </w:rPr>
        <w:t xml:space="preserve">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6EF1F7B9"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w:t>
      </w:r>
      <w:r w:rsidR="00107BBD">
        <w:rPr>
          <w:rFonts w:eastAsia="Times New Roman" w:cstheme="minorHAnsi"/>
          <w:bCs/>
          <w:lang w:eastAsia="es-ES"/>
        </w:rPr>
        <w:t>caución de desempeño profesional</w:t>
      </w:r>
      <w:r w:rsidRPr="00656437">
        <w:rPr>
          <w:rFonts w:eastAsia="Times New Roman" w:cstheme="minorHAnsi"/>
          <w:bCs/>
          <w:lang w:eastAsia="es-ES"/>
        </w:rPr>
        <w:t xml:space="preserve">,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0C8E53A7"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w:t>
      </w:r>
      <w:r w:rsidR="00107BBD">
        <w:rPr>
          <w:rFonts w:eastAsia="Times New Roman" w:cstheme="minorHAnsi"/>
          <w:bCs/>
          <w:lang w:eastAsia="es-ES"/>
        </w:rPr>
        <w:t>caución de desempeño profesional</w:t>
      </w:r>
      <w:r w:rsidR="00107BBD" w:rsidRPr="00656437">
        <w:rPr>
          <w:rFonts w:eastAsia="Times New Roman" w:cstheme="minorHAnsi"/>
          <w:bCs/>
          <w:lang w:eastAsia="es-ES"/>
        </w:rPr>
        <w:t xml:space="preserve"> </w:t>
      </w:r>
      <w:proofErr w:type="gramStart"/>
      <w:r w:rsidRPr="00656437">
        <w:rPr>
          <w:rFonts w:eastAsia="Times New Roman" w:cstheme="minorHAnsi"/>
          <w:bCs/>
          <w:lang w:eastAsia="es-ES"/>
        </w:rPr>
        <w:t>deberá</w:t>
      </w:r>
      <w:proofErr w:type="gramEnd"/>
      <w:r w:rsidRPr="00656437">
        <w:rPr>
          <w:rFonts w:eastAsia="Times New Roman" w:cstheme="minorHAnsi"/>
          <w:bCs/>
          <w:lang w:eastAsia="es-ES"/>
        </w:rPr>
        <w:t xml:space="preserve">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lastRenderedPageBreak/>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bookmarkStart w:id="0" w:name="_GoBack"/>
      <w:bookmarkEnd w:id="0"/>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E96AF3"/>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Unicode MS"/>
    <w:charset w:val="80"/>
    <w:family w:val="swiss"/>
    <w:pitch w:val="variable"/>
  </w:font>
  <w:font w:name="DejaVu Sans">
    <w:altName w:val="MS Gothic"/>
    <w:charset w:val="80"/>
    <w:family w:val="auto"/>
    <w:pitch w:val="variable"/>
  </w:font>
  <w:font w:name="Lohit Hindi">
    <w:altName w:val="MS Gothic"/>
    <w:charset w:val="80"/>
    <w:family w:val="auto"/>
    <w:pitch w:val="variable"/>
  </w:font>
  <w:font w:name="Chicago">
    <w:charset w:val="00"/>
    <w:family w:val="swiss"/>
    <w:pitch w:val="variable"/>
    <w:sig w:usb0="00000003" w:usb1="00000000" w:usb2="00000000" w:usb3="00000000" w:csb0="00000001" w:csb1="00000000"/>
  </w:font>
  <w:font w:name="Univers">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OpenSymbol">
    <w:charset w:val="00"/>
    <w:family w:val="auto"/>
    <w:pitch w:val="variable"/>
    <w:sig w:usb0="800000AF" w:usb1="1001ECEA" w:usb2="00000000" w:usb3="00000000" w:csb0="00000001" w:csb1="00000000"/>
  </w:font>
  <w:font w:name="DejaVu Sans Mono">
    <w:altName w:val="Consolas"/>
    <w:charset w:val="00"/>
    <w:family w:val="modern"/>
    <w:pitch w:val="fixed"/>
    <w:sig w:usb0="00000001" w:usb1="500079FB" w:usb2="0000002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upperRoman"/>
      <w:pStyle w:val="Chapter"/>
      <w:lvlText w:val="%1."/>
      <w:lvlJc w:val="center"/>
      <w:pPr>
        <w:tabs>
          <w:tab w:val="num" w:pos="720"/>
        </w:tabs>
        <w:ind w:left="72" w:firstLine="288"/>
      </w:pPr>
      <w:rPr>
        <w:rFonts w:ascii="Symbol" w:hAnsi="Symbol" w:cs="Symbol"/>
      </w:rPr>
    </w:lvl>
    <w:lvl w:ilvl="1">
      <w:start w:val="1"/>
      <w:numFmt w:val="decimal"/>
      <w:lvlText w:val="%1.%2"/>
      <w:lvlJc w:val="left"/>
      <w:pPr>
        <w:tabs>
          <w:tab w:val="num" w:pos="3120"/>
        </w:tabs>
        <w:ind w:left="3120" w:hanging="720"/>
      </w:pPr>
      <w:rPr>
        <w:rFonts w:ascii="Courier New" w:hAnsi="Courier New" w:cs="Courier New"/>
      </w:rPr>
    </w:lvl>
    <w:lvl w:ilvl="2">
      <w:start w:val="1"/>
      <w:numFmt w:val="decimal"/>
      <w:lvlText w:val="%3."/>
      <w:lvlJc w:val="left"/>
      <w:pPr>
        <w:tabs>
          <w:tab w:val="num" w:pos="3480"/>
        </w:tabs>
        <w:ind w:left="3480" w:hanging="360"/>
      </w:pPr>
      <w:rPr>
        <w:rFonts w:ascii="Symbol" w:hAnsi="Symbol" w:cs="Symbol"/>
      </w:rPr>
    </w:lvl>
    <w:lvl w:ilvl="3">
      <w:start w:val="1"/>
      <w:numFmt w:val="decimal"/>
      <w:lvlText w:val="%4."/>
      <w:lvlJc w:val="left"/>
      <w:pPr>
        <w:tabs>
          <w:tab w:val="num" w:pos="3984"/>
        </w:tabs>
        <w:ind w:left="3984" w:hanging="288"/>
      </w:pPr>
    </w:lvl>
    <w:lvl w:ilvl="4">
      <w:start w:val="1"/>
      <w:numFmt w:val="none"/>
      <w:suff w:val="nothing"/>
      <w:lvlText w:val=""/>
      <w:lvlJc w:val="left"/>
      <w:pPr>
        <w:tabs>
          <w:tab w:val="num" w:pos="0"/>
        </w:tabs>
        <w:ind w:left="5280" w:firstLine="0"/>
      </w:pPr>
    </w:lvl>
    <w:lvl w:ilvl="5">
      <w:start w:val="1"/>
      <w:numFmt w:val="none"/>
      <w:suff w:val="nothing"/>
      <w:lvlText w:val=""/>
      <w:lvlJc w:val="left"/>
      <w:pPr>
        <w:tabs>
          <w:tab w:val="num" w:pos="0"/>
        </w:tabs>
        <w:ind w:left="6000" w:firstLine="0"/>
      </w:pPr>
    </w:lvl>
    <w:lvl w:ilvl="6">
      <w:start w:val="1"/>
      <w:numFmt w:val="none"/>
      <w:suff w:val="nothing"/>
      <w:lvlText w:val=""/>
      <w:lvlJc w:val="left"/>
      <w:pPr>
        <w:tabs>
          <w:tab w:val="num" w:pos="0"/>
        </w:tabs>
        <w:ind w:left="6720" w:firstLine="0"/>
      </w:pPr>
    </w:lvl>
    <w:lvl w:ilvl="7">
      <w:start w:val="1"/>
      <w:numFmt w:val="none"/>
      <w:suff w:val="nothing"/>
      <w:lvlText w:val=""/>
      <w:lvlJc w:val="left"/>
      <w:pPr>
        <w:tabs>
          <w:tab w:val="num" w:pos="0"/>
        </w:tabs>
        <w:ind w:left="7440" w:firstLine="0"/>
      </w:pPr>
    </w:lvl>
    <w:lvl w:ilvl="8">
      <w:start w:val="1"/>
      <w:numFmt w:val="none"/>
      <w:suff w:val="nothing"/>
      <w:lvlText w:val=""/>
      <w:lvlJc w:val="left"/>
      <w:pPr>
        <w:tabs>
          <w:tab w:val="num" w:pos="0"/>
        </w:tabs>
        <w:ind w:left="8160" w:firstLine="0"/>
      </w:pPr>
    </w:lvl>
  </w:abstractNum>
  <w:abstractNum w:abstractNumId="1">
    <w:nsid w:val="00000004"/>
    <w:multiLevelType w:val="multilevel"/>
    <w:tmpl w:val="00000004"/>
    <w:name w:val="WW8Num4"/>
    <w:lvl w:ilvl="0">
      <w:start w:val="1"/>
      <w:numFmt w:val="decimal"/>
      <w:pStyle w:val="Clauses"/>
      <w:lvlText w:val="%1."/>
      <w:lvlJc w:val="left"/>
      <w:pPr>
        <w:tabs>
          <w:tab w:val="num" w:pos="431"/>
        </w:tabs>
        <w:ind w:left="431" w:hanging="431"/>
      </w:pPr>
      <w:rPr>
        <w:rFonts w:ascii="Symbol" w:hAnsi="Symbol" w:cs="Symbol"/>
      </w:rPr>
    </w:lvl>
    <w:lvl w:ilvl="1">
      <w:start w:val="1"/>
      <w:numFmt w:val="decimal"/>
      <w:lvlText w:val="%1.%2"/>
      <w:lvlJc w:val="left"/>
      <w:pPr>
        <w:tabs>
          <w:tab w:val="num" w:pos="709"/>
        </w:tabs>
        <w:ind w:left="709" w:hanging="709"/>
      </w:pPr>
      <w:rPr>
        <w:rFonts w:ascii="Courier New" w:hAnsi="Courier New" w:cs="Courier New"/>
      </w:rPr>
    </w:lvl>
    <w:lvl w:ilvl="2">
      <w:start w:val="1"/>
      <w:numFmt w:val="lowerLetter"/>
      <w:lvlText w:val="(%3)"/>
      <w:lvlJc w:val="left"/>
      <w:pPr>
        <w:tabs>
          <w:tab w:val="num" w:pos="1712"/>
        </w:tabs>
        <w:ind w:left="1418" w:hanging="426"/>
      </w:pPr>
      <w:rPr>
        <w:rFonts w:ascii="Wingdings" w:hAnsi="Wingdings" w:cs="Wingdings"/>
      </w:rPr>
    </w:lvl>
    <w:lvl w:ilvl="3">
      <w:start w:val="1"/>
      <w:numFmt w:val="lowerRoman"/>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
    <w:nsid w:val="00000005"/>
    <w:multiLevelType w:val="singleLevel"/>
    <w:tmpl w:val="00000005"/>
    <w:name w:val="WW8Num5"/>
    <w:lvl w:ilvl="0">
      <w:start w:val="1"/>
      <w:numFmt w:val="bullet"/>
      <w:pStyle w:val="Listaconvietas21"/>
      <w:lvlText w:val=""/>
      <w:lvlJc w:val="left"/>
      <w:pPr>
        <w:tabs>
          <w:tab w:val="num" w:pos="720"/>
        </w:tabs>
        <w:ind w:left="720" w:hanging="360"/>
      </w:pPr>
      <w:rPr>
        <w:rFonts w:ascii="Wingdings" w:hAnsi="Wingdings" w:cs="Symbol"/>
      </w:rPr>
    </w:lvl>
  </w:abstractNum>
  <w:abstractNum w:abstractNumId="3">
    <w:nsid w:val="00000006"/>
    <w:multiLevelType w:val="singleLevel"/>
    <w:tmpl w:val="00000006"/>
    <w:name w:val="WW8Num6"/>
    <w:lvl w:ilvl="0">
      <w:start w:val="1"/>
      <w:numFmt w:val="upperLetter"/>
      <w:pStyle w:val="Textoindependiente21"/>
      <w:lvlText w:val="%1."/>
      <w:lvlJc w:val="center"/>
      <w:pPr>
        <w:tabs>
          <w:tab w:val="num" w:pos="648"/>
        </w:tabs>
        <w:ind w:left="360" w:hanging="72"/>
      </w:pPr>
      <w:rPr>
        <w:rFonts w:ascii="Symbol" w:hAnsi="Symbol" w:cs="Symbol"/>
      </w:rPr>
    </w:lvl>
  </w:abstractNum>
  <w:abstractNum w:abstractNumId="4">
    <w:nsid w:val="00000007"/>
    <w:multiLevelType w:val="multilevel"/>
    <w:tmpl w:val="00000007"/>
    <w:name w:val="WW8Num7"/>
    <w:lvl w:ilvl="0">
      <w:start w:val="6"/>
      <w:numFmt w:val="decimal"/>
      <w:pStyle w:val="Heading1-Clausename"/>
      <w:lvlText w:val="%1"/>
      <w:lvlJc w:val="left"/>
      <w:pPr>
        <w:tabs>
          <w:tab w:val="num" w:pos="360"/>
        </w:tabs>
        <w:ind w:left="360" w:hanging="360"/>
      </w:pPr>
    </w:lvl>
    <w:lvl w:ilvl="1">
      <w:start w:val="5"/>
      <w:numFmt w:val="decimal"/>
      <w:lvlText w:val="%1.%2"/>
      <w:lvlJc w:val="left"/>
      <w:pPr>
        <w:tabs>
          <w:tab w:val="num" w:pos="720"/>
        </w:tabs>
        <w:ind w:left="720" w:hanging="360"/>
      </w:pPr>
      <w:rPr>
        <w:rFonts w:ascii="Courier New" w:hAnsi="Courier New" w:cs="Courier New"/>
      </w:r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5">
    <w:nsid w:val="00000008"/>
    <w:multiLevelType w:val="multilevel"/>
    <w:tmpl w:val="00000008"/>
    <w:name w:val="WW8Num8"/>
    <w:lvl w:ilvl="0">
      <w:start w:val="3"/>
      <w:numFmt w:val="decimal"/>
      <w:pStyle w:val="Lista2"/>
      <w:suff w:val="space"/>
      <w:lvlText w:val=" %1 "/>
      <w:lvlJc w:val="left"/>
      <w:pPr>
        <w:tabs>
          <w:tab w:val="num" w:pos="0"/>
        </w:tabs>
        <w:ind w:left="0" w:firstLine="0"/>
      </w:pPr>
    </w:lvl>
    <w:lvl w:ilvl="1">
      <w:start w:val="1"/>
      <w:numFmt w:val="decimal"/>
      <w:suff w:val="space"/>
      <w:lvlText w:val=" %1.%2 "/>
      <w:lvlJc w:val="left"/>
      <w:pPr>
        <w:tabs>
          <w:tab w:val="num" w:pos="0"/>
        </w:tabs>
        <w:ind w:left="0" w:firstLine="0"/>
      </w:pPr>
    </w:lvl>
    <w:lvl w:ilvl="2">
      <w:start w:val="1"/>
      <w:numFmt w:val="decimal"/>
      <w:suff w:val="nothing"/>
      <w:lvlText w:val=" %1.%2.%3 "/>
      <w:lvlJc w:val="left"/>
      <w:pPr>
        <w:tabs>
          <w:tab w:val="num" w:pos="0"/>
        </w:tabs>
        <w:ind w:left="144" w:hanging="144"/>
      </w:pPr>
    </w:lvl>
    <w:lvl w:ilvl="3">
      <w:start w:val="1"/>
      <w:numFmt w:val="decimal"/>
      <w:suff w:val="space"/>
      <w:lvlText w:val=" %1.%2.%3.%4 "/>
      <w:lvlJc w:val="left"/>
      <w:pPr>
        <w:tabs>
          <w:tab w:val="num" w:pos="0"/>
        </w:tabs>
        <w:ind w:left="216" w:hanging="144"/>
      </w:pPr>
    </w:lvl>
    <w:lvl w:ilvl="4">
      <w:start w:val="1"/>
      <w:numFmt w:val="decimal"/>
      <w:suff w:val="space"/>
      <w:lvlText w:val=" %1.%2.%3.%4.%5 "/>
      <w:lvlJc w:val="left"/>
      <w:pPr>
        <w:tabs>
          <w:tab w:val="num" w:pos="0"/>
        </w:tabs>
        <w:ind w:left="2160" w:hanging="360"/>
      </w:pPr>
    </w:lvl>
    <w:lvl w:ilvl="5">
      <w:start w:val="1"/>
      <w:numFmt w:val="decimal"/>
      <w:suff w:val="space"/>
      <w:lvlText w:val=" %1.%2.%3.%4.%5.%6 "/>
      <w:lvlJc w:val="left"/>
      <w:pPr>
        <w:tabs>
          <w:tab w:val="num" w:pos="0"/>
        </w:tabs>
        <w:ind w:left="2520" w:hanging="360"/>
      </w:pPr>
    </w:lvl>
    <w:lvl w:ilvl="6">
      <w:start w:val="1"/>
      <w:numFmt w:val="decimal"/>
      <w:suff w:val="space"/>
      <w:lvlText w:val=" %1.%2.%3.%4.%5.%6.%7 "/>
      <w:lvlJc w:val="left"/>
      <w:pPr>
        <w:tabs>
          <w:tab w:val="num" w:pos="0"/>
        </w:tabs>
        <w:ind w:left="2880" w:hanging="360"/>
      </w:pPr>
    </w:lvl>
    <w:lvl w:ilvl="7">
      <w:start w:val="1"/>
      <w:numFmt w:val="decimal"/>
      <w:suff w:val="space"/>
      <w:lvlText w:val=" %1.%2.%3.%4.%5.%6.%7.%8 "/>
      <w:lvlJc w:val="left"/>
      <w:pPr>
        <w:tabs>
          <w:tab w:val="num" w:pos="0"/>
        </w:tabs>
        <w:ind w:left="3240" w:hanging="360"/>
      </w:pPr>
    </w:lvl>
    <w:lvl w:ilvl="8">
      <w:start w:val="1"/>
      <w:numFmt w:val="decimal"/>
      <w:suff w:val="space"/>
      <w:lvlText w:val=" %1.%2.%3.%4.%5.%6.%7.%8.%9 "/>
      <w:lvlJc w:val="left"/>
      <w:pPr>
        <w:tabs>
          <w:tab w:val="num" w:pos="0"/>
        </w:tabs>
        <w:ind w:left="3600" w:hanging="360"/>
      </w:pPr>
    </w:lvl>
  </w:abstractNum>
  <w:abstractNum w:abstractNumId="6">
    <w:nsid w:val="03DC4D2B"/>
    <w:multiLevelType w:val="hybridMultilevel"/>
    <w:tmpl w:val="D8BC3C7A"/>
    <w:lvl w:ilvl="0" w:tplc="7E88CA82">
      <w:start w:val="1"/>
      <w:numFmt w:val="decimal"/>
      <w:lvlText w:val="%1."/>
      <w:lvlJc w:val="left"/>
      <w:pPr>
        <w:ind w:left="720" w:hanging="360"/>
      </w:pPr>
      <w:rPr>
        <w:b/>
        <w:sz w:val="16"/>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0A7879"/>
    <w:multiLevelType w:val="hybridMultilevel"/>
    <w:tmpl w:val="33FA46C8"/>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1">
    <w:nsid w:val="135C5430"/>
    <w:multiLevelType w:val="hybridMultilevel"/>
    <w:tmpl w:val="3FA2B6FA"/>
    <w:lvl w:ilvl="0" w:tplc="286AD24E">
      <w:start w:val="11"/>
      <w:numFmt w:val="decimal"/>
      <w:lvlText w:val="%1."/>
      <w:lvlJc w:val="left"/>
      <w:pPr>
        <w:ind w:left="720" w:hanging="360"/>
      </w:pPr>
      <w:rPr>
        <w:rFonts w:eastAsia="Times New Roman" w:cstheme="minorBidi" w:hint="default"/>
        <w:b/>
        <w:u w:val="non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nsid w:val="1BD43FE8"/>
    <w:multiLevelType w:val="hybridMultilevel"/>
    <w:tmpl w:val="D80C04BE"/>
    <w:lvl w:ilvl="0" w:tplc="661E187C">
      <w:start w:val="1"/>
      <w:numFmt w:val="decimal"/>
      <w:pStyle w:val="Listaconvietas2"/>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nsid w:val="622E3C44"/>
    <w:multiLevelType w:val="hybridMultilevel"/>
    <w:tmpl w:val="52F85BFA"/>
    <w:lvl w:ilvl="0" w:tplc="70587CCE">
      <w:start w:val="3"/>
      <w:numFmt w:val="decimal"/>
      <w:lvlText w:val="%1."/>
      <w:lvlJc w:val="left"/>
      <w:pPr>
        <w:ind w:left="1440" w:hanging="360"/>
      </w:pPr>
      <w:rPr>
        <w:rFonts w:hint="default"/>
      </w:r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15">
    <w:nsid w:val="6A563EE4"/>
    <w:multiLevelType w:val="hybridMultilevel"/>
    <w:tmpl w:val="016E502A"/>
    <w:lvl w:ilvl="0" w:tplc="B398774A">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nsid w:val="734F6E65"/>
    <w:multiLevelType w:val="hybridMultilevel"/>
    <w:tmpl w:val="AD808E84"/>
    <w:lvl w:ilvl="0" w:tplc="FE800010">
      <w:start w:val="1"/>
      <w:numFmt w:val="lowerLetter"/>
      <w:lvlText w:val="(%1)"/>
      <w:lvlJc w:val="left"/>
      <w:pPr>
        <w:ind w:left="1140" w:hanging="360"/>
      </w:pPr>
      <w:rPr>
        <w:rFonts w:hint="default"/>
      </w:rPr>
    </w:lvl>
    <w:lvl w:ilvl="1" w:tplc="3C0A0019" w:tentative="1">
      <w:start w:val="1"/>
      <w:numFmt w:val="lowerLetter"/>
      <w:lvlText w:val="%2."/>
      <w:lvlJc w:val="left"/>
      <w:pPr>
        <w:ind w:left="1860" w:hanging="360"/>
      </w:pPr>
    </w:lvl>
    <w:lvl w:ilvl="2" w:tplc="3C0A001B" w:tentative="1">
      <w:start w:val="1"/>
      <w:numFmt w:val="lowerRoman"/>
      <w:lvlText w:val="%3."/>
      <w:lvlJc w:val="right"/>
      <w:pPr>
        <w:ind w:left="2580" w:hanging="180"/>
      </w:pPr>
    </w:lvl>
    <w:lvl w:ilvl="3" w:tplc="3C0A000F" w:tentative="1">
      <w:start w:val="1"/>
      <w:numFmt w:val="decimal"/>
      <w:lvlText w:val="%4."/>
      <w:lvlJc w:val="left"/>
      <w:pPr>
        <w:ind w:left="3300" w:hanging="360"/>
      </w:pPr>
    </w:lvl>
    <w:lvl w:ilvl="4" w:tplc="3C0A0019" w:tentative="1">
      <w:start w:val="1"/>
      <w:numFmt w:val="lowerLetter"/>
      <w:lvlText w:val="%5."/>
      <w:lvlJc w:val="left"/>
      <w:pPr>
        <w:ind w:left="4020" w:hanging="360"/>
      </w:pPr>
    </w:lvl>
    <w:lvl w:ilvl="5" w:tplc="3C0A001B" w:tentative="1">
      <w:start w:val="1"/>
      <w:numFmt w:val="lowerRoman"/>
      <w:lvlText w:val="%6."/>
      <w:lvlJc w:val="right"/>
      <w:pPr>
        <w:ind w:left="4740" w:hanging="180"/>
      </w:pPr>
    </w:lvl>
    <w:lvl w:ilvl="6" w:tplc="3C0A000F" w:tentative="1">
      <w:start w:val="1"/>
      <w:numFmt w:val="decimal"/>
      <w:lvlText w:val="%7."/>
      <w:lvlJc w:val="left"/>
      <w:pPr>
        <w:ind w:left="5460" w:hanging="360"/>
      </w:pPr>
    </w:lvl>
    <w:lvl w:ilvl="7" w:tplc="3C0A0019" w:tentative="1">
      <w:start w:val="1"/>
      <w:numFmt w:val="lowerLetter"/>
      <w:lvlText w:val="%8."/>
      <w:lvlJc w:val="left"/>
      <w:pPr>
        <w:ind w:left="6180" w:hanging="360"/>
      </w:pPr>
    </w:lvl>
    <w:lvl w:ilvl="8" w:tplc="3C0A001B" w:tentative="1">
      <w:start w:val="1"/>
      <w:numFmt w:val="lowerRoman"/>
      <w:lvlText w:val="%9."/>
      <w:lvlJc w:val="right"/>
      <w:pPr>
        <w:ind w:left="6900" w:hanging="180"/>
      </w:pPr>
    </w:lvl>
  </w:abstractNum>
  <w:num w:numId="1">
    <w:abstractNumId w:val="10"/>
  </w:num>
  <w:num w:numId="2">
    <w:abstractNumId w:val="7"/>
  </w:num>
  <w:num w:numId="3">
    <w:abstractNumId w:val="13"/>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6"/>
  </w:num>
  <w:num w:numId="8">
    <w:abstractNumId w:val="15"/>
  </w:num>
  <w:num w:numId="9">
    <w:abstractNumId w:val="14"/>
  </w:num>
  <w:num w:numId="10">
    <w:abstractNumId w:val="11"/>
  </w:num>
  <w:num w:numId="11">
    <w:abstractNumId w:val="12"/>
  </w:num>
  <w:num w:numId="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4"/>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0E0F16"/>
    <w:rsid w:val="00107BBD"/>
    <w:rsid w:val="001D15EF"/>
    <w:rsid w:val="00296133"/>
    <w:rsid w:val="00472659"/>
    <w:rsid w:val="00491683"/>
    <w:rsid w:val="004E71AA"/>
    <w:rsid w:val="00572D48"/>
    <w:rsid w:val="005A5970"/>
    <w:rsid w:val="006B4C83"/>
    <w:rsid w:val="00783260"/>
    <w:rsid w:val="00845DDC"/>
    <w:rsid w:val="00A20BEB"/>
    <w:rsid w:val="00AC7C46"/>
    <w:rsid w:val="00B36203"/>
    <w:rsid w:val="00CF2D8D"/>
    <w:rsid w:val="00D3655F"/>
    <w:rsid w:val="00D516D1"/>
    <w:rsid w:val="00DB572D"/>
    <w:rsid w:val="00E96AF3"/>
    <w:rsid w:val="00EC5C10"/>
    <w:rsid w:val="00F862D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paragraph" w:styleId="Ttulo1">
    <w:name w:val="heading 1"/>
    <w:basedOn w:val="Normal"/>
    <w:next w:val="Normal"/>
    <w:link w:val="Ttulo1Car"/>
    <w:qFormat/>
    <w:rsid w:val="00F862D3"/>
    <w:pPr>
      <w:keepNext/>
      <w:keepLines/>
      <w:spacing w:before="480" w:after="0" w:line="276" w:lineRule="auto"/>
      <w:outlineLvl w:val="0"/>
    </w:pPr>
    <w:rPr>
      <w:rFonts w:ascii="Calibri" w:eastAsia="Times New Roman" w:hAnsi="Calibri" w:cs="Times New Roman"/>
      <w:szCs w:val="32"/>
      <w:lang w:val="es-PY"/>
    </w:rPr>
  </w:style>
  <w:style w:type="paragraph" w:styleId="Ttulo2">
    <w:name w:val="heading 2"/>
    <w:basedOn w:val="Normal"/>
    <w:next w:val="Normal"/>
    <w:link w:val="Ttulo2Car"/>
    <w:semiHidden/>
    <w:unhideWhenUsed/>
    <w:qFormat/>
    <w:rsid w:val="00F862D3"/>
    <w:pPr>
      <w:keepNext/>
      <w:keepLines/>
      <w:spacing w:before="200" w:after="0" w:line="276" w:lineRule="auto"/>
      <w:outlineLvl w:val="1"/>
    </w:pPr>
    <w:rPr>
      <w:rFonts w:ascii="Cambria" w:eastAsia="Times New Roman" w:hAnsi="Cambria" w:cs="Times New Roman"/>
      <w:b/>
      <w:bCs/>
      <w:color w:val="4F81BD"/>
      <w:sz w:val="26"/>
      <w:szCs w:val="26"/>
      <w:lang w:val="es-PY"/>
    </w:rPr>
  </w:style>
  <w:style w:type="paragraph" w:styleId="Ttulo3">
    <w:name w:val="heading 3"/>
    <w:basedOn w:val="Normal"/>
    <w:next w:val="Normal"/>
    <w:link w:val="Ttulo3Car"/>
    <w:qFormat/>
    <w:rsid w:val="00F862D3"/>
    <w:pPr>
      <w:keepNext/>
      <w:keepLines/>
      <w:widowControl w:val="0"/>
      <w:adjustRightInd w:val="0"/>
      <w:spacing w:before="200" w:after="0" w:line="360" w:lineRule="atLeast"/>
      <w:jc w:val="both"/>
      <w:textAlignment w:val="baseline"/>
      <w:outlineLvl w:val="2"/>
    </w:pPr>
    <w:rPr>
      <w:rFonts w:ascii="Cambria" w:eastAsia="Times New Roman" w:hAnsi="Cambria" w:cs="Times New Roman"/>
      <w:b/>
      <w:bCs/>
      <w:color w:val="4F81BD"/>
      <w:sz w:val="24"/>
      <w:szCs w:val="24"/>
      <w:lang w:val="es-ES_tradnl"/>
    </w:rPr>
  </w:style>
  <w:style w:type="paragraph" w:styleId="Ttulo4">
    <w:name w:val="heading 4"/>
    <w:aliases w:val=" Sub-Clause Sub-paragraph,Sub-Clause Sub-paragraph"/>
    <w:basedOn w:val="Normal"/>
    <w:next w:val="Normal"/>
    <w:link w:val="Ttulo4Car"/>
    <w:qFormat/>
    <w:rsid w:val="00F862D3"/>
    <w:pPr>
      <w:keepNext/>
      <w:widowControl w:val="0"/>
      <w:adjustRightInd w:val="0"/>
      <w:spacing w:after="0" w:line="360" w:lineRule="atLeast"/>
      <w:jc w:val="center"/>
      <w:textAlignment w:val="baseline"/>
      <w:outlineLvl w:val="3"/>
    </w:pPr>
    <w:rPr>
      <w:rFonts w:ascii="Times New Roman" w:eastAsia="Times New Roman" w:hAnsi="Times New Roman" w:cs="Times New Roman"/>
      <w:b/>
      <w:bCs/>
      <w:sz w:val="40"/>
      <w:szCs w:val="24"/>
      <w:lang w:val="es-ES_tradnl"/>
    </w:rPr>
  </w:style>
  <w:style w:type="paragraph" w:styleId="Ttulo5">
    <w:name w:val="heading 5"/>
    <w:basedOn w:val="Normal"/>
    <w:next w:val="Normal"/>
    <w:link w:val="Ttulo5Car"/>
    <w:semiHidden/>
    <w:unhideWhenUsed/>
    <w:qFormat/>
    <w:rsid w:val="00F862D3"/>
    <w:pPr>
      <w:keepNext/>
      <w:keepLines/>
      <w:spacing w:before="200" w:after="0" w:line="276" w:lineRule="auto"/>
      <w:outlineLvl w:val="4"/>
    </w:pPr>
    <w:rPr>
      <w:rFonts w:ascii="Cambria" w:eastAsia="Times New Roman" w:hAnsi="Cambria" w:cs="Times New Roman"/>
      <w:color w:val="365F91"/>
      <w:lang w:val="es-PY"/>
    </w:rPr>
  </w:style>
  <w:style w:type="paragraph" w:styleId="Ttulo6">
    <w:name w:val="heading 6"/>
    <w:basedOn w:val="Normal"/>
    <w:next w:val="Normal"/>
    <w:link w:val="Ttulo6Car"/>
    <w:qFormat/>
    <w:rsid w:val="00F862D3"/>
    <w:pPr>
      <w:spacing w:before="240" w:after="60" w:line="240" w:lineRule="auto"/>
      <w:outlineLvl w:val="5"/>
    </w:pPr>
    <w:rPr>
      <w:rFonts w:ascii="Times New Roman" w:eastAsia="Times New Roman" w:hAnsi="Times New Roman" w:cs="Times New Roman"/>
      <w:b/>
      <w:bCs/>
      <w:lang w:eastAsia="es-ES"/>
    </w:rPr>
  </w:style>
  <w:style w:type="paragraph" w:styleId="Ttulo7">
    <w:name w:val="heading 7"/>
    <w:basedOn w:val="Normal"/>
    <w:next w:val="Normal"/>
    <w:link w:val="Ttulo7Car1"/>
    <w:semiHidden/>
    <w:unhideWhenUsed/>
    <w:qFormat/>
    <w:rsid w:val="00F862D3"/>
    <w:pPr>
      <w:keepNext/>
      <w:widowControl w:val="0"/>
      <w:suppressAutoHyphens/>
      <w:spacing w:after="0" w:line="360" w:lineRule="atLeast"/>
      <w:ind w:left="1296" w:hanging="1296"/>
      <w:jc w:val="both"/>
      <w:outlineLvl w:val="6"/>
    </w:pPr>
    <w:rPr>
      <w:rFonts w:ascii="Times New Roman" w:eastAsia="Times New Roman" w:hAnsi="Times New Roman" w:cs="Times New Roman"/>
      <w:b/>
      <w:bCs/>
      <w:sz w:val="24"/>
      <w:szCs w:val="24"/>
      <w:lang w:val="es-PY" w:eastAsia="zh-CN"/>
    </w:rPr>
  </w:style>
  <w:style w:type="paragraph" w:styleId="Ttulo8">
    <w:name w:val="heading 8"/>
    <w:basedOn w:val="Normal"/>
    <w:next w:val="Normal"/>
    <w:link w:val="Ttulo8Car1"/>
    <w:qFormat/>
    <w:rsid w:val="00F862D3"/>
    <w:pPr>
      <w:spacing w:before="240" w:after="60" w:line="240" w:lineRule="auto"/>
      <w:outlineLvl w:val="7"/>
    </w:pPr>
    <w:rPr>
      <w:rFonts w:ascii="Times New Roman" w:eastAsia="Times New Roman" w:hAnsi="Times New Roman" w:cs="Times New Roman"/>
      <w:i/>
      <w:iCs/>
      <w:sz w:val="24"/>
      <w:szCs w:val="24"/>
      <w:lang w:eastAsia="es-ES"/>
    </w:rPr>
  </w:style>
  <w:style w:type="paragraph" w:styleId="Ttulo9">
    <w:name w:val="heading 9"/>
    <w:basedOn w:val="Normal"/>
    <w:next w:val="Normal"/>
    <w:link w:val="Ttulo9Car1"/>
    <w:semiHidden/>
    <w:unhideWhenUsed/>
    <w:qFormat/>
    <w:rsid w:val="00F862D3"/>
    <w:pPr>
      <w:spacing w:before="240" w:after="60" w:line="240" w:lineRule="auto"/>
      <w:outlineLvl w:val="8"/>
    </w:pPr>
    <w:rPr>
      <w:rFonts w:ascii="Cambria" w:eastAsia="Times New Roman" w:hAnsi="Cambria" w:cs="Times New Roman"/>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unhideWhenUsed/>
    <w:rsid w:val="00A20BEB"/>
    <w:rPr>
      <w:sz w:val="16"/>
      <w:szCs w:val="16"/>
    </w:rPr>
  </w:style>
  <w:style w:type="paragraph" w:styleId="Textocomentario">
    <w:name w:val="annotation text"/>
    <w:basedOn w:val="Normal"/>
    <w:link w:val="TextocomentarioCar"/>
    <w:uiPriority w:val="99"/>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rsid w:val="00A20BEB"/>
    <w:rPr>
      <w:sz w:val="20"/>
      <w:szCs w:val="20"/>
      <w:lang w:val="es-ES"/>
    </w:rPr>
  </w:style>
  <w:style w:type="paragraph" w:styleId="Asuntodelcomentario">
    <w:name w:val="annotation subject"/>
    <w:basedOn w:val="Textocomentario"/>
    <w:next w:val="Textocomentario"/>
    <w:link w:val="AsuntodelcomentarioCar"/>
    <w:semiHidden/>
    <w:unhideWhenUsed/>
    <w:rsid w:val="00A20BEB"/>
    <w:rPr>
      <w:b/>
      <w:bCs/>
    </w:rPr>
  </w:style>
  <w:style w:type="character" w:customStyle="1" w:styleId="AsuntodelcomentarioCar">
    <w:name w:val="Asunto del comentario Car"/>
    <w:basedOn w:val="TextocomentarioCar"/>
    <w:link w:val="Asuntodelcomentario"/>
    <w:semiHidden/>
    <w:rsid w:val="00A20BEB"/>
    <w:rPr>
      <w:b/>
      <w:bCs/>
      <w:sz w:val="20"/>
      <w:szCs w:val="20"/>
      <w:lang w:val="es-ES"/>
    </w:rPr>
  </w:style>
  <w:style w:type="paragraph" w:styleId="Textodeglobo">
    <w:name w:val="Balloon Text"/>
    <w:basedOn w:val="Normal"/>
    <w:link w:val="TextodegloboCar"/>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A20BEB"/>
    <w:rPr>
      <w:rFonts w:ascii="Segoe UI" w:hAnsi="Segoe UI" w:cs="Segoe UI"/>
      <w:sz w:val="18"/>
      <w:szCs w:val="18"/>
      <w:lang w:val="es-ES"/>
    </w:rPr>
  </w:style>
  <w:style w:type="paragraph" w:styleId="NormalWeb">
    <w:name w:val="Normal (Web)"/>
    <w:basedOn w:val="Normal"/>
    <w:unhideWhenUsed/>
    <w:rsid w:val="00085E64"/>
    <w:pPr>
      <w:spacing w:before="100" w:beforeAutospacing="1" w:after="100" w:afterAutospacing="1" w:line="240" w:lineRule="auto"/>
    </w:pPr>
    <w:rPr>
      <w:rFonts w:ascii="Calibri" w:hAnsi="Calibri" w:cs="Calibri"/>
      <w:lang w:val="es-PY" w:eastAsia="es-PY"/>
    </w:rPr>
  </w:style>
  <w:style w:type="character" w:styleId="nfasis">
    <w:name w:val="Emphasis"/>
    <w:basedOn w:val="Fuentedeprrafopredeter"/>
    <w:qFormat/>
    <w:rsid w:val="00296133"/>
    <w:rPr>
      <w:i/>
      <w:iCs/>
    </w:rPr>
  </w:style>
  <w:style w:type="character" w:customStyle="1" w:styleId="Ttulo1Car">
    <w:name w:val="Título 1 Car"/>
    <w:basedOn w:val="Fuentedeprrafopredeter"/>
    <w:link w:val="Ttulo1"/>
    <w:rsid w:val="00F862D3"/>
    <w:rPr>
      <w:rFonts w:ascii="Calibri" w:eastAsia="Times New Roman" w:hAnsi="Calibri" w:cs="Times New Roman"/>
      <w:szCs w:val="32"/>
    </w:rPr>
  </w:style>
  <w:style w:type="character" w:customStyle="1" w:styleId="Ttulo2Car">
    <w:name w:val="Título 2 Car"/>
    <w:basedOn w:val="Fuentedeprrafopredeter"/>
    <w:link w:val="Ttulo2"/>
    <w:semiHidden/>
    <w:rsid w:val="00F862D3"/>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F862D3"/>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Sub-Clause Sub-paragraph Car"/>
    <w:basedOn w:val="Fuentedeprrafopredeter"/>
    <w:link w:val="Ttulo4"/>
    <w:rsid w:val="00F862D3"/>
    <w:rPr>
      <w:rFonts w:ascii="Times New Roman" w:eastAsia="Times New Roman" w:hAnsi="Times New Roman" w:cs="Times New Roman"/>
      <w:b/>
      <w:bCs/>
      <w:sz w:val="40"/>
      <w:szCs w:val="24"/>
      <w:lang w:val="es-ES_tradnl"/>
    </w:rPr>
  </w:style>
  <w:style w:type="character" w:customStyle="1" w:styleId="Ttulo5Car">
    <w:name w:val="Título 5 Car"/>
    <w:basedOn w:val="Fuentedeprrafopredeter"/>
    <w:link w:val="Ttulo5"/>
    <w:semiHidden/>
    <w:rsid w:val="00F862D3"/>
    <w:rPr>
      <w:rFonts w:ascii="Cambria" w:eastAsia="Times New Roman" w:hAnsi="Cambria" w:cs="Times New Roman"/>
      <w:color w:val="365F91"/>
    </w:rPr>
  </w:style>
  <w:style w:type="character" w:customStyle="1" w:styleId="Ttulo6Car">
    <w:name w:val="Título 6 Car"/>
    <w:basedOn w:val="Fuentedeprrafopredeter"/>
    <w:link w:val="Ttulo6"/>
    <w:rsid w:val="00F862D3"/>
    <w:rPr>
      <w:rFonts w:ascii="Times New Roman" w:eastAsia="Times New Roman" w:hAnsi="Times New Roman" w:cs="Times New Roman"/>
      <w:b/>
      <w:bCs/>
      <w:lang w:val="es-ES" w:eastAsia="es-ES"/>
    </w:rPr>
  </w:style>
  <w:style w:type="character" w:customStyle="1" w:styleId="Ttulo7Car">
    <w:name w:val="Título 7 Car"/>
    <w:basedOn w:val="Fuentedeprrafopredeter"/>
    <w:semiHidden/>
    <w:rsid w:val="00F862D3"/>
    <w:rPr>
      <w:rFonts w:asciiTheme="majorHAnsi" w:eastAsiaTheme="majorEastAsia" w:hAnsiTheme="majorHAnsi" w:cstheme="majorBidi"/>
      <w:i/>
      <w:iCs/>
      <w:color w:val="1F3763" w:themeColor="accent1" w:themeShade="7F"/>
      <w:lang w:val="es-ES"/>
    </w:rPr>
  </w:style>
  <w:style w:type="character" w:customStyle="1" w:styleId="Ttulo8Car">
    <w:name w:val="Título 8 Car"/>
    <w:basedOn w:val="Fuentedeprrafopredeter"/>
    <w:uiPriority w:val="9"/>
    <w:semiHidden/>
    <w:rsid w:val="00F862D3"/>
    <w:rPr>
      <w:rFonts w:asciiTheme="majorHAnsi" w:eastAsiaTheme="majorEastAsia" w:hAnsiTheme="majorHAnsi" w:cstheme="majorBidi"/>
      <w:color w:val="272727" w:themeColor="text1" w:themeTint="D8"/>
      <w:sz w:val="21"/>
      <w:szCs w:val="21"/>
      <w:lang w:val="es-ES"/>
    </w:rPr>
  </w:style>
  <w:style w:type="character" w:customStyle="1" w:styleId="Ttulo9Car">
    <w:name w:val="Título 9 Car"/>
    <w:basedOn w:val="Fuentedeprrafopredeter"/>
    <w:semiHidden/>
    <w:rsid w:val="00F862D3"/>
    <w:rPr>
      <w:rFonts w:asciiTheme="majorHAnsi" w:eastAsiaTheme="majorEastAsia" w:hAnsiTheme="majorHAnsi" w:cstheme="majorBidi"/>
      <w:i/>
      <w:iCs/>
      <w:color w:val="272727" w:themeColor="text1" w:themeTint="D8"/>
      <w:sz w:val="21"/>
      <w:szCs w:val="21"/>
      <w:lang w:val="es-ES"/>
    </w:rPr>
  </w:style>
  <w:style w:type="table" w:styleId="Tablaconcuadrcula">
    <w:name w:val="Table Grid"/>
    <w:basedOn w:val="Tablanormal"/>
    <w:uiPriority w:val="59"/>
    <w:rsid w:val="00F862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gra3detindependiente">
    <w:name w:val="Body Text Indent 3"/>
    <w:basedOn w:val="Normal"/>
    <w:link w:val="Sangra3detindependienteCar"/>
    <w:unhideWhenUsed/>
    <w:rsid w:val="00F862D3"/>
    <w:pPr>
      <w:spacing w:after="120" w:line="276" w:lineRule="auto"/>
      <w:ind w:left="283"/>
    </w:pPr>
    <w:rPr>
      <w:sz w:val="16"/>
      <w:szCs w:val="16"/>
      <w:lang w:val="es-PY"/>
    </w:rPr>
  </w:style>
  <w:style w:type="character" w:customStyle="1" w:styleId="Sangra3detindependienteCar">
    <w:name w:val="Sangría 3 de t. independiente Car"/>
    <w:basedOn w:val="Fuentedeprrafopredeter"/>
    <w:link w:val="Sangra3detindependiente"/>
    <w:rsid w:val="00F862D3"/>
    <w:rPr>
      <w:sz w:val="16"/>
      <w:szCs w:val="16"/>
    </w:rPr>
  </w:style>
  <w:style w:type="paragraph" w:styleId="Encabezado">
    <w:name w:val="header"/>
    <w:aliases w:val="hd,header"/>
    <w:basedOn w:val="Normal"/>
    <w:link w:val="EncabezadoCar"/>
    <w:uiPriority w:val="99"/>
    <w:unhideWhenUsed/>
    <w:rsid w:val="00F862D3"/>
    <w:pPr>
      <w:tabs>
        <w:tab w:val="center" w:pos="4419"/>
        <w:tab w:val="right" w:pos="8838"/>
      </w:tabs>
      <w:spacing w:after="0" w:line="240" w:lineRule="auto"/>
    </w:pPr>
    <w:rPr>
      <w:lang w:val="es-PY"/>
    </w:rPr>
  </w:style>
  <w:style w:type="character" w:customStyle="1" w:styleId="EncabezadoCar">
    <w:name w:val="Encabezado Car"/>
    <w:aliases w:val="hd Car,header Car"/>
    <w:basedOn w:val="Fuentedeprrafopredeter"/>
    <w:link w:val="Encabezado"/>
    <w:uiPriority w:val="99"/>
    <w:rsid w:val="00F862D3"/>
  </w:style>
  <w:style w:type="paragraph" w:customStyle="1" w:styleId="Outline">
    <w:name w:val="Outline"/>
    <w:basedOn w:val="Normal"/>
    <w:rsid w:val="00F862D3"/>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ectionIVHeader">
    <w:name w:val="Section IV. Header"/>
    <w:basedOn w:val="Normal"/>
    <w:rsid w:val="00F862D3"/>
    <w:pPr>
      <w:spacing w:before="120" w:after="240" w:line="240" w:lineRule="auto"/>
      <w:jc w:val="center"/>
    </w:pPr>
    <w:rPr>
      <w:rFonts w:ascii="Palatino Linotype" w:eastAsia="Times New Roman" w:hAnsi="Palatino Linotype" w:cs="Times New Roman"/>
      <w:b/>
      <w:sz w:val="36"/>
      <w:szCs w:val="20"/>
      <w:lang w:val="en-US"/>
    </w:rPr>
  </w:style>
  <w:style w:type="paragraph" w:customStyle="1" w:styleId="Sub-ClauseText">
    <w:name w:val="Sub-Clause Text"/>
    <w:basedOn w:val="Normal"/>
    <w:rsid w:val="00F862D3"/>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Textoennegrita">
    <w:name w:val="Strong"/>
    <w:basedOn w:val="Fuentedeprrafopredeter"/>
    <w:uiPriority w:val="22"/>
    <w:qFormat/>
    <w:rsid w:val="00F862D3"/>
    <w:rPr>
      <w:b/>
      <w:bCs/>
    </w:rPr>
  </w:style>
  <w:style w:type="paragraph" w:styleId="ndice1">
    <w:name w:val="index 1"/>
    <w:basedOn w:val="Normal"/>
    <w:next w:val="Normal"/>
    <w:autoRedefine/>
    <w:uiPriority w:val="99"/>
    <w:unhideWhenUsed/>
    <w:rsid w:val="00F862D3"/>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nhideWhenUsed/>
    <w:rsid w:val="00F862D3"/>
    <w:pPr>
      <w:spacing w:after="100" w:line="276" w:lineRule="auto"/>
      <w:ind w:left="1100"/>
    </w:pPr>
    <w:rPr>
      <w:lang w:val="es-PY"/>
    </w:rPr>
  </w:style>
  <w:style w:type="paragraph" w:styleId="Piedepgina">
    <w:name w:val="footer"/>
    <w:basedOn w:val="Normal"/>
    <w:link w:val="PiedepginaCar"/>
    <w:unhideWhenUsed/>
    <w:rsid w:val="00F862D3"/>
    <w:pPr>
      <w:tabs>
        <w:tab w:val="center" w:pos="4419"/>
        <w:tab w:val="right" w:pos="8838"/>
      </w:tabs>
      <w:spacing w:after="0" w:line="240" w:lineRule="auto"/>
    </w:pPr>
    <w:rPr>
      <w:lang w:val="es-PY"/>
    </w:rPr>
  </w:style>
  <w:style w:type="character" w:customStyle="1" w:styleId="PiedepginaCar">
    <w:name w:val="Pie de página Car"/>
    <w:basedOn w:val="Fuentedeprrafopredeter"/>
    <w:link w:val="Piedepgina"/>
    <w:rsid w:val="00F862D3"/>
  </w:style>
  <w:style w:type="paragraph" w:customStyle="1" w:styleId="Ttulo11">
    <w:name w:val="Título 11"/>
    <w:basedOn w:val="Normal"/>
    <w:next w:val="Normal"/>
    <w:qFormat/>
    <w:rsid w:val="00F862D3"/>
    <w:pPr>
      <w:keepNext/>
      <w:keepLines/>
      <w:spacing w:before="240" w:after="0" w:line="276" w:lineRule="auto"/>
      <w:outlineLvl w:val="0"/>
    </w:pPr>
    <w:rPr>
      <w:rFonts w:ascii="Calibri" w:eastAsia="Times New Roman" w:hAnsi="Calibri" w:cs="Times New Roman"/>
      <w:szCs w:val="32"/>
      <w:lang w:val="es-PY"/>
    </w:rPr>
  </w:style>
  <w:style w:type="paragraph" w:customStyle="1" w:styleId="Ttulo21">
    <w:name w:val="Título 21"/>
    <w:basedOn w:val="Normal"/>
    <w:next w:val="Normal"/>
    <w:unhideWhenUsed/>
    <w:qFormat/>
    <w:rsid w:val="00F862D3"/>
    <w:pPr>
      <w:keepNext/>
      <w:keepLines/>
      <w:spacing w:before="200" w:after="0" w:line="276" w:lineRule="auto"/>
      <w:outlineLvl w:val="1"/>
    </w:pPr>
    <w:rPr>
      <w:rFonts w:ascii="Cambria" w:eastAsia="Times New Roman" w:hAnsi="Cambria" w:cs="Times New Roman"/>
      <w:b/>
      <w:bCs/>
      <w:color w:val="4F81BD"/>
      <w:sz w:val="26"/>
      <w:szCs w:val="26"/>
      <w:lang w:val="es-PY"/>
    </w:rPr>
  </w:style>
  <w:style w:type="paragraph" w:customStyle="1" w:styleId="Ttulo51">
    <w:name w:val="Título 51"/>
    <w:basedOn w:val="Normal"/>
    <w:next w:val="Normal"/>
    <w:unhideWhenUsed/>
    <w:qFormat/>
    <w:rsid w:val="00F862D3"/>
    <w:pPr>
      <w:keepNext/>
      <w:keepLines/>
      <w:spacing w:before="40" w:after="0" w:line="276" w:lineRule="auto"/>
      <w:outlineLvl w:val="4"/>
    </w:pPr>
    <w:rPr>
      <w:rFonts w:ascii="Cambria" w:eastAsia="Times New Roman" w:hAnsi="Cambria" w:cs="Times New Roman"/>
      <w:color w:val="365F91"/>
      <w:lang w:val="es-PY"/>
    </w:rPr>
  </w:style>
  <w:style w:type="paragraph" w:styleId="Listaconvietas">
    <w:name w:val="List Bullet"/>
    <w:basedOn w:val="Normal"/>
    <w:autoRedefine/>
    <w:rsid w:val="00F862D3"/>
    <w:pPr>
      <w:widowControl w:val="0"/>
      <w:tabs>
        <w:tab w:val="left" w:pos="142"/>
        <w:tab w:val="left" w:pos="313"/>
      </w:tabs>
      <w:adjustRightInd w:val="0"/>
      <w:spacing w:after="0" w:line="360" w:lineRule="auto"/>
      <w:jc w:val="both"/>
      <w:textAlignment w:val="baseline"/>
    </w:pPr>
    <w:rPr>
      <w:rFonts w:ascii="Arial" w:eastAsia="Arial Unicode MS" w:hAnsi="Arial" w:cs="Arial"/>
      <w:szCs w:val="28"/>
      <w:lang w:val="es-PY" w:eastAsia="es-ES"/>
    </w:rPr>
  </w:style>
  <w:style w:type="paragraph" w:styleId="Sinespaciado">
    <w:name w:val="No Spacing"/>
    <w:link w:val="SinespaciadoCar"/>
    <w:qFormat/>
    <w:rsid w:val="00F862D3"/>
    <w:pPr>
      <w:spacing w:after="0" w:line="240" w:lineRule="auto"/>
    </w:pPr>
  </w:style>
  <w:style w:type="paragraph" w:styleId="Textoindependiente3">
    <w:name w:val="Body Text 3"/>
    <w:basedOn w:val="Normal"/>
    <w:link w:val="Textoindependiente3Car"/>
    <w:rsid w:val="00F862D3"/>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F862D3"/>
    <w:rPr>
      <w:rFonts w:ascii="Times New Roman" w:eastAsia="Times New Roman" w:hAnsi="Times New Roman" w:cs="Times New Roman"/>
      <w:i/>
      <w:iCs/>
      <w:sz w:val="24"/>
      <w:szCs w:val="24"/>
      <w:lang w:val="es-ES_tradnl"/>
    </w:rPr>
  </w:style>
  <w:style w:type="paragraph" w:styleId="Subttulo">
    <w:name w:val="Subtitle"/>
    <w:basedOn w:val="Normal"/>
    <w:link w:val="SubttuloCar"/>
    <w:qFormat/>
    <w:rsid w:val="00F862D3"/>
    <w:pPr>
      <w:widowControl w:val="0"/>
      <w:adjustRightInd w:val="0"/>
      <w:spacing w:after="0" w:line="360" w:lineRule="atLeast"/>
      <w:jc w:val="center"/>
      <w:textAlignment w:val="baseline"/>
    </w:pPr>
    <w:rPr>
      <w:rFonts w:ascii="Times New Roman Bold" w:eastAsia="Times New Roman" w:hAnsi="Times New Roman Bold" w:cs="Times New Roman"/>
      <w:b/>
      <w:sz w:val="40"/>
      <w:szCs w:val="20"/>
      <w:lang w:val="en-US"/>
    </w:rPr>
  </w:style>
  <w:style w:type="character" w:customStyle="1" w:styleId="SubttuloCar">
    <w:name w:val="Subtítulo Car"/>
    <w:basedOn w:val="Fuentedeprrafopredeter"/>
    <w:link w:val="Subttulo"/>
    <w:rsid w:val="00F862D3"/>
    <w:rPr>
      <w:rFonts w:ascii="Times New Roman Bold" w:eastAsia="Times New Roman" w:hAnsi="Times New Roman Bold" w:cs="Times New Roman"/>
      <w:b/>
      <w:sz w:val="40"/>
      <w:szCs w:val="20"/>
      <w:lang w:val="en-US"/>
    </w:rPr>
  </w:style>
  <w:style w:type="paragraph" w:styleId="TDC1">
    <w:name w:val="toc 1"/>
    <w:basedOn w:val="Normal"/>
    <w:next w:val="Normal"/>
    <w:rsid w:val="00F862D3"/>
    <w:pPr>
      <w:widowControl w:val="0"/>
      <w:adjustRightInd w:val="0"/>
      <w:spacing w:before="120" w:after="0" w:line="360" w:lineRule="atLeast"/>
      <w:jc w:val="both"/>
      <w:textAlignment w:val="baseline"/>
    </w:pPr>
    <w:rPr>
      <w:rFonts w:ascii="Times New Roman Bold" w:eastAsia="Times New Roman" w:hAnsi="Times New Roman Bold" w:cs="Times New Roman"/>
      <w:b/>
      <w:sz w:val="24"/>
      <w:szCs w:val="24"/>
      <w:lang w:val="es-ES_tradnl"/>
    </w:rPr>
  </w:style>
  <w:style w:type="paragraph" w:customStyle="1" w:styleId="Asuntodelcomentario1">
    <w:name w:val="Asunto del comentario1"/>
    <w:basedOn w:val="Textocomentario"/>
    <w:next w:val="Textocomentario"/>
    <w:unhideWhenUsed/>
    <w:rsid w:val="00F862D3"/>
    <w:pPr>
      <w:spacing w:after="200"/>
    </w:pPr>
    <w:rPr>
      <w:rFonts w:ascii="Calibri" w:eastAsia="Calibri" w:hAnsi="Calibri" w:cs="Times New Roman"/>
      <w:b/>
      <w:bCs/>
      <w:lang w:val="es-PY"/>
    </w:rPr>
  </w:style>
  <w:style w:type="paragraph" w:styleId="Textodebloque">
    <w:name w:val="Block Text"/>
    <w:basedOn w:val="Normal"/>
    <w:rsid w:val="00F862D3"/>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character" w:customStyle="1" w:styleId="Hipervnculo1">
    <w:name w:val="Hipervínculo1"/>
    <w:basedOn w:val="Fuentedeprrafopredeter"/>
    <w:uiPriority w:val="99"/>
    <w:unhideWhenUsed/>
    <w:rsid w:val="00F862D3"/>
    <w:rPr>
      <w:color w:val="0000FF"/>
      <w:u w:val="single"/>
    </w:rPr>
  </w:style>
  <w:style w:type="paragraph" w:customStyle="1" w:styleId="Normali">
    <w:name w:val="Normal(i)"/>
    <w:basedOn w:val="Normal"/>
    <w:rsid w:val="00F862D3"/>
    <w:pPr>
      <w:keepLines/>
      <w:tabs>
        <w:tab w:val="left" w:pos="1843"/>
      </w:tabs>
      <w:spacing w:after="120" w:line="240" w:lineRule="auto"/>
      <w:jc w:val="both"/>
    </w:pPr>
    <w:rPr>
      <w:rFonts w:ascii="Palatino Linotype" w:eastAsia="Times New Roman" w:hAnsi="Palatino Linotype" w:cs="Times New Roman"/>
      <w:sz w:val="20"/>
      <w:szCs w:val="20"/>
      <w:lang w:val="en-GB" w:eastAsia="en-GB"/>
    </w:rPr>
  </w:style>
  <w:style w:type="paragraph" w:customStyle="1" w:styleId="SectionIXHeader">
    <w:name w:val="Section IX. Header"/>
    <w:basedOn w:val="Normal"/>
    <w:rsid w:val="00F862D3"/>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Style1">
    <w:name w:val="Style1"/>
    <w:basedOn w:val="Ttulo2"/>
    <w:next w:val="Normal"/>
    <w:rsid w:val="00F862D3"/>
  </w:style>
  <w:style w:type="paragraph" w:customStyle="1" w:styleId="SectionVIHeader">
    <w:name w:val="Section VI. Header"/>
    <w:basedOn w:val="Normal"/>
    <w:uiPriority w:val="99"/>
    <w:rsid w:val="00F862D3"/>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Default">
    <w:name w:val="Default"/>
    <w:rsid w:val="00F862D3"/>
    <w:pPr>
      <w:autoSpaceDE w:val="0"/>
      <w:autoSpaceDN w:val="0"/>
      <w:adjustRightInd w:val="0"/>
      <w:spacing w:after="0" w:line="240" w:lineRule="auto"/>
    </w:pPr>
    <w:rPr>
      <w:rFonts w:ascii="Arial" w:hAnsi="Arial" w:cs="Arial"/>
      <w:color w:val="000000"/>
      <w:sz w:val="24"/>
      <w:szCs w:val="24"/>
    </w:rPr>
  </w:style>
  <w:style w:type="character" w:styleId="Nmerodepgina">
    <w:name w:val="page number"/>
    <w:basedOn w:val="Fuentedeprrafopredeter"/>
    <w:rsid w:val="00F862D3"/>
  </w:style>
  <w:style w:type="paragraph" w:styleId="Puesto">
    <w:name w:val="Title"/>
    <w:basedOn w:val="Normal"/>
    <w:link w:val="PuestoCar"/>
    <w:qFormat/>
    <w:rsid w:val="00F862D3"/>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rsid w:val="00F862D3"/>
    <w:rPr>
      <w:rFonts w:ascii="Times New Roman" w:eastAsia="Times New Roman" w:hAnsi="Times New Roman" w:cs="Times New Roman"/>
      <w:b/>
      <w:sz w:val="28"/>
      <w:szCs w:val="20"/>
      <w:lang w:val="es-ES" w:eastAsia="es-ES"/>
    </w:rPr>
  </w:style>
  <w:style w:type="character" w:styleId="Textodelmarcadordeposicin">
    <w:name w:val="Placeholder Text"/>
    <w:basedOn w:val="Fuentedeprrafopredeter"/>
    <w:uiPriority w:val="99"/>
    <w:semiHidden/>
    <w:rsid w:val="00F862D3"/>
    <w:rPr>
      <w:color w:val="808080"/>
    </w:rPr>
  </w:style>
  <w:style w:type="paragraph" w:customStyle="1" w:styleId="Estilo2">
    <w:name w:val="Estilo2"/>
    <w:basedOn w:val="Puesto"/>
    <w:link w:val="Estilo2Car"/>
    <w:autoRedefine/>
    <w:qFormat/>
    <w:rsid w:val="00F862D3"/>
    <w:pPr>
      <w:tabs>
        <w:tab w:val="left" w:pos="0"/>
      </w:tabs>
      <w:spacing w:line="276" w:lineRule="auto"/>
      <w:ind w:left="502"/>
      <w:jc w:val="both"/>
    </w:pPr>
    <w:rPr>
      <w:rFonts w:cs="Calibri"/>
      <w:b w:val="0"/>
      <w:color w:val="000000"/>
      <w:lang w:val="es-ES_tradnl" w:eastAsia="es-PY"/>
    </w:rPr>
  </w:style>
  <w:style w:type="character" w:customStyle="1" w:styleId="Estilo2Car">
    <w:name w:val="Estilo2 Car"/>
    <w:basedOn w:val="PuestoCar"/>
    <w:link w:val="Estilo2"/>
    <w:rsid w:val="00F862D3"/>
    <w:rPr>
      <w:rFonts w:ascii="Times New Roman" w:eastAsia="Times New Roman" w:hAnsi="Times New Roman" w:cs="Calibri"/>
      <w:b w:val="0"/>
      <w:color w:val="000000"/>
      <w:sz w:val="28"/>
      <w:szCs w:val="20"/>
      <w:lang w:val="es-ES_tradnl" w:eastAsia="es-PY"/>
    </w:rPr>
  </w:style>
  <w:style w:type="paragraph" w:customStyle="1" w:styleId="TableContents">
    <w:name w:val="Table Contents"/>
    <w:basedOn w:val="Normal"/>
    <w:rsid w:val="00F862D3"/>
    <w:pPr>
      <w:widowControl w:val="0"/>
      <w:suppressLineNumbers/>
      <w:suppressAutoHyphens/>
      <w:spacing w:after="0" w:line="240" w:lineRule="auto"/>
    </w:pPr>
    <w:rPr>
      <w:rFonts w:ascii="Times New Roman" w:eastAsia="Arial Unicode MS" w:hAnsi="Times New Roman" w:cs="Times New Roman"/>
      <w:sz w:val="24"/>
      <w:szCs w:val="24"/>
      <w:lang w:val="en-US"/>
    </w:rPr>
  </w:style>
  <w:style w:type="paragraph" w:customStyle="1" w:styleId="titulo">
    <w:name w:val="titulo"/>
    <w:basedOn w:val="Ttulo5"/>
    <w:rsid w:val="00F862D3"/>
  </w:style>
  <w:style w:type="paragraph" w:customStyle="1" w:styleId="Head2">
    <w:name w:val="Head 2"/>
    <w:basedOn w:val="Normal"/>
    <w:autoRedefine/>
    <w:rsid w:val="00F862D3"/>
    <w:pPr>
      <w:spacing w:before="120" w:after="120" w:line="240" w:lineRule="auto"/>
      <w:jc w:val="both"/>
    </w:pPr>
    <w:rPr>
      <w:rFonts w:ascii="Times New Roman" w:eastAsia="Times New Roman" w:hAnsi="Times New Roman" w:cs="Times New Roman"/>
      <w:b/>
      <w:sz w:val="24"/>
      <w:szCs w:val="20"/>
      <w:lang w:val="en-GB"/>
    </w:rPr>
  </w:style>
  <w:style w:type="paragraph" w:customStyle="1" w:styleId="xmsonospacing">
    <w:name w:val="x_msonospacing"/>
    <w:basedOn w:val="Normal"/>
    <w:rsid w:val="00F862D3"/>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paragraph" w:customStyle="1" w:styleId="xmsonormal">
    <w:name w:val="x_msonormal"/>
    <w:basedOn w:val="Normal"/>
    <w:rsid w:val="00F862D3"/>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table" w:customStyle="1" w:styleId="Tablaconcuadrcula1">
    <w:name w:val="Tabla con cuadrícula1"/>
    <w:basedOn w:val="Tablanormal"/>
    <w:next w:val="Tablaconcuadrcula"/>
    <w:uiPriority w:val="59"/>
    <w:rsid w:val="00F862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F862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rsid w:val="00F862D3"/>
  </w:style>
  <w:style w:type="character" w:customStyle="1" w:styleId="Ttulo1Car1">
    <w:name w:val="Título 1 Car1"/>
    <w:locked/>
    <w:rsid w:val="00F862D3"/>
    <w:rPr>
      <w:rFonts w:ascii="Arial" w:hAnsi="Arial"/>
      <w:spacing w:val="-3"/>
      <w:sz w:val="24"/>
      <w:lang w:val="es-ES" w:eastAsia="es-ES"/>
    </w:rPr>
  </w:style>
  <w:style w:type="character" w:customStyle="1" w:styleId="Ttulo7Car1">
    <w:name w:val="Título 7 Car1"/>
    <w:link w:val="Ttulo7"/>
    <w:semiHidden/>
    <w:locked/>
    <w:rsid w:val="00F862D3"/>
    <w:rPr>
      <w:rFonts w:ascii="Times New Roman" w:eastAsia="Times New Roman" w:hAnsi="Times New Roman" w:cs="Times New Roman"/>
      <w:b/>
      <w:bCs/>
      <w:sz w:val="24"/>
      <w:szCs w:val="24"/>
      <w:lang w:eastAsia="zh-CN"/>
    </w:rPr>
  </w:style>
  <w:style w:type="character" w:customStyle="1" w:styleId="Ttulo8Car1">
    <w:name w:val="Título 8 Car1"/>
    <w:link w:val="Ttulo8"/>
    <w:locked/>
    <w:rsid w:val="00F862D3"/>
    <w:rPr>
      <w:rFonts w:ascii="Times New Roman" w:eastAsia="Times New Roman" w:hAnsi="Times New Roman" w:cs="Times New Roman"/>
      <w:i/>
      <w:iCs/>
      <w:sz w:val="24"/>
      <w:szCs w:val="24"/>
      <w:lang w:val="es-ES" w:eastAsia="es-ES"/>
    </w:rPr>
  </w:style>
  <w:style w:type="character" w:customStyle="1" w:styleId="Ttulo9Car1">
    <w:name w:val="Título 9 Car1"/>
    <w:link w:val="Ttulo9"/>
    <w:semiHidden/>
    <w:locked/>
    <w:rsid w:val="00F862D3"/>
    <w:rPr>
      <w:rFonts w:ascii="Cambria" w:eastAsia="Times New Roman" w:hAnsi="Cambria" w:cs="Times New Roman"/>
      <w:lang w:val="es-ES_tradnl"/>
    </w:rPr>
  </w:style>
  <w:style w:type="paragraph" w:styleId="Sangradetextonormal">
    <w:name w:val="Body Text Indent"/>
    <w:basedOn w:val="Normal"/>
    <w:link w:val="SangradetextonormalCar1"/>
    <w:rsid w:val="00F862D3"/>
    <w:pPr>
      <w:tabs>
        <w:tab w:val="left" w:pos="-720"/>
        <w:tab w:val="left" w:pos="0"/>
      </w:tabs>
      <w:suppressAutoHyphens/>
      <w:spacing w:after="0" w:line="240" w:lineRule="auto"/>
      <w:ind w:left="720" w:hanging="720"/>
      <w:jc w:val="both"/>
    </w:pPr>
    <w:rPr>
      <w:rFonts w:ascii="Arial" w:eastAsia="Times New Roman" w:hAnsi="Arial" w:cs="Times New Roman"/>
      <w:spacing w:val="-3"/>
      <w:sz w:val="24"/>
      <w:szCs w:val="20"/>
      <w:lang w:val="es-ES_tradnl" w:eastAsia="es-ES"/>
    </w:rPr>
  </w:style>
  <w:style w:type="character" w:customStyle="1" w:styleId="SangradetextonormalCar">
    <w:name w:val="Sangría de texto normal Car"/>
    <w:basedOn w:val="Fuentedeprrafopredeter"/>
    <w:rsid w:val="00F862D3"/>
    <w:rPr>
      <w:lang w:val="es-ES"/>
    </w:rPr>
  </w:style>
  <w:style w:type="character" w:customStyle="1" w:styleId="SangradetextonormalCar1">
    <w:name w:val="Sangría de texto normal Car1"/>
    <w:link w:val="Sangradetextonormal"/>
    <w:rsid w:val="00F862D3"/>
    <w:rPr>
      <w:rFonts w:ascii="Arial" w:eastAsia="Times New Roman" w:hAnsi="Arial" w:cs="Times New Roman"/>
      <w:spacing w:val="-3"/>
      <w:sz w:val="24"/>
      <w:szCs w:val="20"/>
      <w:lang w:val="es-ES_tradnl" w:eastAsia="es-ES"/>
    </w:rPr>
  </w:style>
  <w:style w:type="character" w:customStyle="1" w:styleId="TextoindependienteCar1">
    <w:name w:val="Texto independiente Car1"/>
    <w:rsid w:val="00F862D3"/>
    <w:rPr>
      <w:rFonts w:ascii="Arial" w:hAnsi="Arial"/>
      <w:spacing w:val="-3"/>
      <w:sz w:val="24"/>
      <w:lang w:val="es-ES" w:eastAsia="es-ES"/>
    </w:rPr>
  </w:style>
  <w:style w:type="paragraph" w:styleId="Sangra2detindependiente">
    <w:name w:val="Body Text Indent 2"/>
    <w:basedOn w:val="Normal"/>
    <w:link w:val="Sangra2detindependienteCar"/>
    <w:rsid w:val="00F862D3"/>
    <w:pPr>
      <w:tabs>
        <w:tab w:val="left" w:pos="-1152"/>
        <w:tab w:val="left" w:pos="426"/>
        <w:tab w:val="left" w:pos="1152"/>
        <w:tab w:val="left" w:pos="1296"/>
        <w:tab w:val="left" w:pos="1440"/>
        <w:tab w:val="left" w:pos="1728"/>
        <w:tab w:val="left" w:pos="2016"/>
        <w:tab w:val="left" w:pos="2160"/>
        <w:tab w:val="left" w:pos="2880"/>
        <w:tab w:val="left" w:pos="3600"/>
        <w:tab w:val="left" w:pos="4320"/>
        <w:tab w:val="left" w:pos="5040"/>
        <w:tab w:val="left" w:pos="5760"/>
        <w:tab w:val="left" w:pos="6480"/>
        <w:tab w:val="left" w:pos="6624"/>
        <w:tab w:val="left" w:pos="7200"/>
        <w:tab w:val="left" w:pos="7920"/>
        <w:tab w:val="left" w:pos="8640"/>
        <w:tab w:val="left" w:pos="9360"/>
        <w:tab w:val="left" w:pos="10656"/>
      </w:tabs>
      <w:suppressAutoHyphens/>
      <w:spacing w:after="0" w:line="240" w:lineRule="auto"/>
      <w:ind w:left="426" w:hanging="426"/>
      <w:jc w:val="both"/>
    </w:pPr>
    <w:rPr>
      <w:rFonts w:ascii="Arial" w:eastAsia="Times New Roman" w:hAnsi="Arial" w:cs="Times New Roman"/>
      <w:spacing w:val="-3"/>
      <w:sz w:val="24"/>
      <w:szCs w:val="20"/>
      <w:lang w:eastAsia="es-ES"/>
    </w:rPr>
  </w:style>
  <w:style w:type="character" w:customStyle="1" w:styleId="Sangra2detindependienteCar">
    <w:name w:val="Sangría 2 de t. independiente Car"/>
    <w:basedOn w:val="Fuentedeprrafopredeter"/>
    <w:link w:val="Sangra2detindependiente"/>
    <w:rsid w:val="00F862D3"/>
    <w:rPr>
      <w:rFonts w:ascii="Arial" w:eastAsia="Times New Roman" w:hAnsi="Arial" w:cs="Times New Roman"/>
      <w:spacing w:val="-3"/>
      <w:sz w:val="24"/>
      <w:szCs w:val="20"/>
      <w:lang w:val="es-ES" w:eastAsia="es-ES"/>
    </w:rPr>
  </w:style>
  <w:style w:type="paragraph" w:styleId="Textoindependiente2">
    <w:name w:val="Body Text 2"/>
    <w:basedOn w:val="Normal"/>
    <w:link w:val="Textoindependiente2Car"/>
    <w:rsid w:val="00F862D3"/>
    <w:pPr>
      <w:spacing w:after="0" w:line="240" w:lineRule="auto"/>
    </w:pPr>
    <w:rPr>
      <w:rFonts w:ascii="Times New Roman" w:eastAsia="Times New Roman" w:hAnsi="Times New Roman" w:cs="Times New Roman"/>
      <w:sz w:val="24"/>
      <w:szCs w:val="20"/>
      <w:lang w:eastAsia="es-ES"/>
    </w:rPr>
  </w:style>
  <w:style w:type="character" w:customStyle="1" w:styleId="Textoindependiente2Car">
    <w:name w:val="Texto independiente 2 Car"/>
    <w:basedOn w:val="Fuentedeprrafopredeter"/>
    <w:link w:val="Textoindependiente2"/>
    <w:rsid w:val="00F862D3"/>
    <w:rPr>
      <w:rFonts w:ascii="Times New Roman" w:eastAsia="Times New Roman" w:hAnsi="Times New Roman" w:cs="Times New Roman"/>
      <w:sz w:val="24"/>
      <w:szCs w:val="20"/>
      <w:lang w:val="es-ES" w:eastAsia="es-ES"/>
    </w:rPr>
  </w:style>
  <w:style w:type="table" w:customStyle="1" w:styleId="Tablaconcuadrcula3">
    <w:name w:val="Tabla con cuadrícula3"/>
    <w:basedOn w:val="Tablanormal"/>
    <w:next w:val="Tablaconcuadrcula"/>
    <w:uiPriority w:val="59"/>
    <w:rsid w:val="00F862D3"/>
    <w:pPr>
      <w:spacing w:after="0" w:line="240" w:lineRule="auto"/>
    </w:pPr>
    <w:rPr>
      <w:rFonts w:ascii="Times New Roman" w:eastAsia="Times New Roman" w:hAnsi="Times New Roman" w:cs="Times New Roman"/>
      <w:sz w:val="20"/>
      <w:szCs w:val="20"/>
      <w:lang w:eastAsia="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
    <w:name w:val="Car"/>
    <w:basedOn w:val="Normal"/>
    <w:rsid w:val="00F862D3"/>
    <w:pPr>
      <w:spacing w:line="240" w:lineRule="exact"/>
    </w:pPr>
    <w:rPr>
      <w:rFonts w:ascii="Verdana" w:eastAsia="Times New Roman" w:hAnsi="Verdana" w:cs="Times New Roman"/>
      <w:sz w:val="20"/>
      <w:szCs w:val="20"/>
      <w:lang w:val="en-US"/>
    </w:rPr>
  </w:style>
  <w:style w:type="character" w:styleId="Hipervnculovisitado">
    <w:name w:val="FollowedHyperlink"/>
    <w:uiPriority w:val="99"/>
    <w:unhideWhenUsed/>
    <w:rsid w:val="00F862D3"/>
    <w:rPr>
      <w:color w:val="800080"/>
      <w:u w:val="single"/>
    </w:rPr>
  </w:style>
  <w:style w:type="paragraph" w:styleId="TDC2">
    <w:name w:val="toc 2"/>
    <w:basedOn w:val="Normal"/>
    <w:next w:val="Normal"/>
    <w:autoRedefine/>
    <w:unhideWhenUsed/>
    <w:rsid w:val="00F862D3"/>
    <w:pPr>
      <w:widowControl w:val="0"/>
      <w:suppressAutoHyphens/>
      <w:spacing w:after="0" w:line="360" w:lineRule="atLeast"/>
      <w:ind w:left="576" w:hanging="576"/>
      <w:jc w:val="both"/>
    </w:pPr>
    <w:rPr>
      <w:rFonts w:ascii="Times New Roman" w:eastAsia="Times New Roman" w:hAnsi="Times New Roman" w:cs="Times New Roman"/>
      <w:sz w:val="24"/>
      <w:szCs w:val="24"/>
      <w:lang w:eastAsia="zh-CN"/>
    </w:rPr>
  </w:style>
  <w:style w:type="paragraph" w:styleId="TDC3">
    <w:name w:val="toc 3"/>
    <w:basedOn w:val="Normal"/>
    <w:next w:val="Normal"/>
    <w:autoRedefine/>
    <w:unhideWhenUsed/>
    <w:rsid w:val="00F862D3"/>
    <w:pPr>
      <w:widowControl w:val="0"/>
      <w:suppressAutoHyphens/>
      <w:spacing w:after="0" w:line="360" w:lineRule="atLeast"/>
      <w:ind w:left="480"/>
      <w:jc w:val="both"/>
    </w:pPr>
    <w:rPr>
      <w:rFonts w:ascii="Times New Roman" w:eastAsia="Times New Roman" w:hAnsi="Times New Roman" w:cs="Times New Roman"/>
      <w:sz w:val="24"/>
      <w:szCs w:val="24"/>
      <w:lang w:eastAsia="zh-CN"/>
    </w:rPr>
  </w:style>
  <w:style w:type="paragraph" w:styleId="TDC4">
    <w:name w:val="toc 4"/>
    <w:basedOn w:val="Normal"/>
    <w:next w:val="Normal"/>
    <w:autoRedefine/>
    <w:unhideWhenUsed/>
    <w:rsid w:val="00F862D3"/>
    <w:pPr>
      <w:widowControl w:val="0"/>
      <w:suppressAutoHyphens/>
      <w:spacing w:after="0" w:line="360" w:lineRule="atLeast"/>
      <w:ind w:left="720"/>
      <w:jc w:val="both"/>
    </w:pPr>
    <w:rPr>
      <w:rFonts w:ascii="Times New Roman" w:eastAsia="Times New Roman" w:hAnsi="Times New Roman" w:cs="Times New Roman"/>
      <w:sz w:val="24"/>
      <w:szCs w:val="24"/>
      <w:lang w:eastAsia="zh-CN"/>
    </w:rPr>
  </w:style>
  <w:style w:type="paragraph" w:styleId="TDC5">
    <w:name w:val="toc 5"/>
    <w:basedOn w:val="Normal"/>
    <w:next w:val="Normal"/>
    <w:autoRedefine/>
    <w:unhideWhenUsed/>
    <w:rsid w:val="00F862D3"/>
    <w:pPr>
      <w:widowControl w:val="0"/>
      <w:suppressAutoHyphens/>
      <w:spacing w:after="0" w:line="360" w:lineRule="atLeast"/>
      <w:ind w:left="960"/>
      <w:jc w:val="both"/>
    </w:pPr>
    <w:rPr>
      <w:rFonts w:ascii="Times New Roman" w:eastAsia="Times New Roman" w:hAnsi="Times New Roman" w:cs="Times New Roman"/>
      <w:sz w:val="24"/>
      <w:szCs w:val="24"/>
      <w:lang w:eastAsia="zh-CN"/>
    </w:rPr>
  </w:style>
  <w:style w:type="paragraph" w:styleId="TDC7">
    <w:name w:val="toc 7"/>
    <w:basedOn w:val="Normal"/>
    <w:next w:val="Normal"/>
    <w:autoRedefine/>
    <w:unhideWhenUsed/>
    <w:rsid w:val="00F862D3"/>
    <w:pPr>
      <w:widowControl w:val="0"/>
      <w:suppressAutoHyphens/>
      <w:spacing w:after="0" w:line="360" w:lineRule="atLeast"/>
      <w:ind w:left="1440"/>
      <w:jc w:val="both"/>
    </w:pPr>
    <w:rPr>
      <w:rFonts w:ascii="Times New Roman" w:eastAsia="Times New Roman" w:hAnsi="Times New Roman" w:cs="Times New Roman"/>
      <w:sz w:val="24"/>
      <w:szCs w:val="24"/>
      <w:lang w:eastAsia="zh-CN"/>
    </w:rPr>
  </w:style>
  <w:style w:type="paragraph" w:styleId="TDC8">
    <w:name w:val="toc 8"/>
    <w:basedOn w:val="Normal"/>
    <w:next w:val="Normal"/>
    <w:autoRedefine/>
    <w:unhideWhenUsed/>
    <w:rsid w:val="00F862D3"/>
    <w:pPr>
      <w:widowControl w:val="0"/>
      <w:suppressAutoHyphens/>
      <w:spacing w:after="0" w:line="360" w:lineRule="atLeast"/>
      <w:ind w:left="1680"/>
      <w:jc w:val="both"/>
    </w:pPr>
    <w:rPr>
      <w:rFonts w:ascii="Times New Roman" w:eastAsia="Times New Roman" w:hAnsi="Times New Roman" w:cs="Times New Roman"/>
      <w:sz w:val="24"/>
      <w:szCs w:val="24"/>
      <w:lang w:eastAsia="zh-CN"/>
    </w:rPr>
  </w:style>
  <w:style w:type="paragraph" w:styleId="TDC9">
    <w:name w:val="toc 9"/>
    <w:basedOn w:val="Normal"/>
    <w:next w:val="Normal"/>
    <w:autoRedefine/>
    <w:unhideWhenUsed/>
    <w:rsid w:val="00F862D3"/>
    <w:pPr>
      <w:widowControl w:val="0"/>
      <w:suppressAutoHyphens/>
      <w:spacing w:after="0" w:line="360" w:lineRule="atLeast"/>
      <w:ind w:left="1920"/>
      <w:jc w:val="both"/>
    </w:pPr>
    <w:rPr>
      <w:rFonts w:ascii="Times New Roman" w:eastAsia="Times New Roman" w:hAnsi="Times New Roman" w:cs="Times New Roman"/>
      <w:sz w:val="24"/>
      <w:szCs w:val="24"/>
      <w:lang w:eastAsia="zh-CN"/>
    </w:rPr>
  </w:style>
  <w:style w:type="paragraph" w:styleId="Textonotapie">
    <w:name w:val="footnote text"/>
    <w:basedOn w:val="Normal"/>
    <w:link w:val="TextonotapieCar"/>
    <w:unhideWhenUsed/>
    <w:rsid w:val="00F862D3"/>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862D3"/>
    <w:rPr>
      <w:rFonts w:ascii="Times New Roman" w:eastAsia="Times New Roman" w:hAnsi="Times New Roman" w:cs="Times New Roman"/>
      <w:sz w:val="20"/>
      <w:szCs w:val="20"/>
      <w:lang w:val="es-ES" w:eastAsia="es-ES"/>
    </w:rPr>
  </w:style>
  <w:style w:type="paragraph" w:styleId="Lista">
    <w:name w:val="List"/>
    <w:basedOn w:val="Textoindependiente"/>
    <w:unhideWhenUsed/>
    <w:rsid w:val="00F862D3"/>
    <w:pPr>
      <w:suppressAutoHyphens/>
      <w:spacing w:after="120"/>
      <w:jc w:val="left"/>
    </w:pPr>
    <w:rPr>
      <w:lang w:val="es-ES" w:eastAsia="zh-CN"/>
    </w:rPr>
  </w:style>
  <w:style w:type="paragraph" w:styleId="Lista2">
    <w:name w:val="List 2"/>
    <w:basedOn w:val="Normal"/>
    <w:unhideWhenUsed/>
    <w:rsid w:val="00F862D3"/>
    <w:pPr>
      <w:numPr>
        <w:numId w:val="12"/>
      </w:numPr>
      <w:tabs>
        <w:tab w:val="clear" w:pos="0"/>
      </w:tabs>
      <w:suppressAutoHyphens/>
      <w:spacing w:after="0" w:line="240" w:lineRule="auto"/>
      <w:ind w:left="566" w:hanging="283"/>
    </w:pPr>
    <w:rPr>
      <w:rFonts w:ascii="Times New Roman" w:eastAsia="Times New Roman" w:hAnsi="Times New Roman" w:cs="Times New Roman"/>
      <w:sz w:val="24"/>
      <w:szCs w:val="24"/>
      <w:lang w:val="es-ES_tradnl" w:eastAsia="ar-SA"/>
    </w:rPr>
  </w:style>
  <w:style w:type="paragraph" w:styleId="Lista3">
    <w:name w:val="List 3"/>
    <w:basedOn w:val="Normal"/>
    <w:unhideWhenUsed/>
    <w:rsid w:val="00F862D3"/>
    <w:pPr>
      <w:suppressAutoHyphens/>
      <w:spacing w:after="0" w:line="240" w:lineRule="auto"/>
      <w:ind w:left="849" w:hanging="283"/>
    </w:pPr>
    <w:rPr>
      <w:rFonts w:ascii="Times New Roman" w:eastAsia="Times New Roman" w:hAnsi="Times New Roman" w:cs="Times New Roman"/>
      <w:sz w:val="24"/>
      <w:szCs w:val="24"/>
      <w:lang w:val="es-ES_tradnl" w:eastAsia="ar-SA"/>
    </w:rPr>
  </w:style>
  <w:style w:type="paragraph" w:styleId="Listaconvietas2">
    <w:name w:val="List Bullet 2"/>
    <w:basedOn w:val="Normal"/>
    <w:unhideWhenUsed/>
    <w:rsid w:val="00F862D3"/>
    <w:pPr>
      <w:numPr>
        <w:numId w:val="11"/>
      </w:numPr>
      <w:tabs>
        <w:tab w:val="num" w:pos="720"/>
        <w:tab w:val="num" w:pos="792"/>
      </w:tabs>
      <w:suppressAutoHyphens/>
      <w:spacing w:after="0" w:line="240" w:lineRule="auto"/>
    </w:pPr>
    <w:rPr>
      <w:rFonts w:ascii="Times New Roman" w:eastAsia="Times New Roman" w:hAnsi="Times New Roman" w:cs="Times New Roman"/>
      <w:sz w:val="24"/>
      <w:szCs w:val="24"/>
      <w:lang w:val="es-ES_tradnl" w:eastAsia="ar-SA"/>
    </w:rPr>
  </w:style>
  <w:style w:type="paragraph" w:styleId="Continuarlista">
    <w:name w:val="List Continue"/>
    <w:basedOn w:val="Normal"/>
    <w:unhideWhenUsed/>
    <w:rsid w:val="00F862D3"/>
    <w:pPr>
      <w:suppressAutoHyphens/>
      <w:spacing w:after="120" w:line="240" w:lineRule="auto"/>
      <w:ind w:left="283"/>
    </w:pPr>
    <w:rPr>
      <w:rFonts w:ascii="Times New Roman" w:eastAsia="Times New Roman" w:hAnsi="Times New Roman" w:cs="Times New Roman"/>
      <w:sz w:val="24"/>
      <w:szCs w:val="24"/>
      <w:lang w:val="es-ES_tradnl" w:eastAsia="ar-SA"/>
    </w:rPr>
  </w:style>
  <w:style w:type="paragraph" w:styleId="Encabezadodemensaje">
    <w:name w:val="Message Header"/>
    <w:basedOn w:val="Normal"/>
    <w:link w:val="EncabezadodemensajeCar"/>
    <w:unhideWhenUsed/>
    <w:rsid w:val="00F862D3"/>
    <w:pPr>
      <w:pBdr>
        <w:top w:val="single" w:sz="6" w:space="1" w:color="auto"/>
        <w:left w:val="single" w:sz="6" w:space="1" w:color="auto"/>
        <w:bottom w:val="single" w:sz="6" w:space="1" w:color="auto"/>
        <w:right w:val="single" w:sz="6" w:space="1" w:color="auto"/>
      </w:pBdr>
      <w:shd w:val="pct20" w:color="auto" w:fill="auto"/>
      <w:suppressAutoHyphens/>
      <w:spacing w:after="0" w:line="240" w:lineRule="auto"/>
      <w:ind w:left="1134" w:hanging="1134"/>
    </w:pPr>
    <w:rPr>
      <w:rFonts w:ascii="Cambria" w:eastAsia="Times New Roman" w:hAnsi="Cambria" w:cs="Times New Roman"/>
      <w:sz w:val="24"/>
      <w:szCs w:val="24"/>
      <w:lang w:val="es-ES_tradnl" w:eastAsia="ar-SA"/>
    </w:rPr>
  </w:style>
  <w:style w:type="character" w:customStyle="1" w:styleId="EncabezadodemensajeCar">
    <w:name w:val="Encabezado de mensaje Car"/>
    <w:basedOn w:val="Fuentedeprrafopredeter"/>
    <w:link w:val="Encabezadodemensaje"/>
    <w:rsid w:val="00F862D3"/>
    <w:rPr>
      <w:rFonts w:ascii="Cambria" w:eastAsia="Times New Roman" w:hAnsi="Cambria" w:cs="Times New Roman"/>
      <w:sz w:val="24"/>
      <w:szCs w:val="24"/>
      <w:shd w:val="pct20" w:color="auto" w:fill="auto"/>
      <w:lang w:val="es-ES_tradnl" w:eastAsia="ar-SA"/>
    </w:rPr>
  </w:style>
  <w:style w:type="paragraph" w:styleId="Fecha">
    <w:name w:val="Date"/>
    <w:basedOn w:val="Normal"/>
    <w:next w:val="Normal"/>
    <w:link w:val="FechaCar"/>
    <w:unhideWhenUsed/>
    <w:rsid w:val="00F862D3"/>
    <w:pPr>
      <w:suppressAutoHyphens/>
      <w:spacing w:after="0" w:line="240" w:lineRule="auto"/>
    </w:pPr>
    <w:rPr>
      <w:rFonts w:ascii="Times New Roman" w:eastAsia="Times New Roman" w:hAnsi="Times New Roman" w:cs="Times New Roman"/>
      <w:sz w:val="24"/>
      <w:szCs w:val="24"/>
      <w:lang w:val="es-ES_tradnl" w:eastAsia="ar-SA"/>
    </w:rPr>
  </w:style>
  <w:style w:type="character" w:customStyle="1" w:styleId="FechaCar">
    <w:name w:val="Fecha Car"/>
    <w:basedOn w:val="Fuentedeprrafopredeter"/>
    <w:link w:val="Fecha"/>
    <w:rsid w:val="00F862D3"/>
    <w:rPr>
      <w:rFonts w:ascii="Times New Roman" w:eastAsia="Times New Roman" w:hAnsi="Times New Roman" w:cs="Times New Roman"/>
      <w:sz w:val="24"/>
      <w:szCs w:val="24"/>
      <w:lang w:val="es-ES_tradnl" w:eastAsia="ar-SA"/>
    </w:rPr>
  </w:style>
  <w:style w:type="paragraph" w:styleId="Textoindependienteprimerasangra">
    <w:name w:val="Body Text First Indent"/>
    <w:basedOn w:val="Textoindependiente"/>
    <w:link w:val="TextoindependienteprimerasangraCar"/>
    <w:unhideWhenUsed/>
    <w:rsid w:val="00F862D3"/>
    <w:pPr>
      <w:suppressAutoHyphens/>
      <w:spacing w:after="120"/>
      <w:ind w:firstLine="210"/>
      <w:jc w:val="left"/>
    </w:pPr>
    <w:rPr>
      <w:szCs w:val="24"/>
      <w:lang w:eastAsia="ar-SA"/>
    </w:rPr>
  </w:style>
  <w:style w:type="character" w:customStyle="1" w:styleId="TextoindependienteprimerasangraCar">
    <w:name w:val="Texto independiente primera sangría Car"/>
    <w:basedOn w:val="TextoindependienteCar"/>
    <w:link w:val="Textoindependienteprimerasangra"/>
    <w:rsid w:val="00F862D3"/>
    <w:rPr>
      <w:rFonts w:ascii="Times New Roman" w:eastAsia="Times New Roman" w:hAnsi="Times New Roman" w:cs="Times New Roman"/>
      <w:sz w:val="24"/>
      <w:szCs w:val="24"/>
      <w:lang w:val="es-ES_tradnl" w:eastAsia="ar-SA"/>
    </w:rPr>
  </w:style>
  <w:style w:type="paragraph" w:styleId="Textoindependienteprimerasangra2">
    <w:name w:val="Body Text First Indent 2"/>
    <w:basedOn w:val="Sangradetextonormal"/>
    <w:link w:val="Textoindependienteprimerasangra2Car"/>
    <w:unhideWhenUsed/>
    <w:rsid w:val="00F862D3"/>
    <w:pPr>
      <w:tabs>
        <w:tab w:val="clear" w:pos="-720"/>
        <w:tab w:val="clear" w:pos="0"/>
      </w:tabs>
      <w:spacing w:after="120"/>
      <w:ind w:left="283" w:firstLine="210"/>
      <w:jc w:val="left"/>
    </w:pPr>
    <w:rPr>
      <w:szCs w:val="24"/>
      <w:lang w:eastAsia="ar-SA"/>
    </w:rPr>
  </w:style>
  <w:style w:type="character" w:customStyle="1" w:styleId="Textoindependienteprimerasangra2Car">
    <w:name w:val="Texto independiente primera sangría 2 Car"/>
    <w:basedOn w:val="SangradetextonormalCar"/>
    <w:link w:val="Textoindependienteprimerasangra2"/>
    <w:rsid w:val="00F862D3"/>
    <w:rPr>
      <w:rFonts w:ascii="Arial" w:eastAsia="Times New Roman" w:hAnsi="Arial" w:cs="Times New Roman"/>
      <w:spacing w:val="-3"/>
      <w:sz w:val="24"/>
      <w:szCs w:val="24"/>
      <w:lang w:val="es-ES_tradnl" w:eastAsia="ar-SA"/>
    </w:rPr>
  </w:style>
  <w:style w:type="paragraph" w:styleId="Mapadeldocumento">
    <w:name w:val="Document Map"/>
    <w:basedOn w:val="Normal"/>
    <w:link w:val="MapadeldocumentoCar"/>
    <w:unhideWhenUsed/>
    <w:rsid w:val="00F862D3"/>
    <w:pPr>
      <w:shd w:val="clear" w:color="auto" w:fill="000080"/>
      <w:spacing w:after="0" w:line="240" w:lineRule="auto"/>
    </w:pPr>
    <w:rPr>
      <w:rFonts w:ascii="Tahoma" w:eastAsia="Times New Roman" w:hAnsi="Tahoma" w:cs="Times New Roman"/>
      <w:sz w:val="24"/>
      <w:szCs w:val="24"/>
      <w:lang w:val="es-PY"/>
    </w:rPr>
  </w:style>
  <w:style w:type="character" w:customStyle="1" w:styleId="MapadeldocumentoCar">
    <w:name w:val="Mapa del documento Car"/>
    <w:basedOn w:val="Fuentedeprrafopredeter"/>
    <w:link w:val="Mapadeldocumento"/>
    <w:rsid w:val="00F862D3"/>
    <w:rPr>
      <w:rFonts w:ascii="Tahoma" w:eastAsia="Times New Roman" w:hAnsi="Tahoma" w:cs="Times New Roman"/>
      <w:sz w:val="24"/>
      <w:szCs w:val="24"/>
      <w:shd w:val="clear" w:color="auto" w:fill="000080"/>
    </w:rPr>
  </w:style>
  <w:style w:type="character" w:customStyle="1" w:styleId="SinespaciadoCar">
    <w:name w:val="Sin espaciado Car"/>
    <w:link w:val="Sinespaciado"/>
    <w:locked/>
    <w:rsid w:val="00F862D3"/>
  </w:style>
  <w:style w:type="paragraph" w:customStyle="1" w:styleId="WW-Textoindependiente3">
    <w:name w:val="WW-Texto independiente 3"/>
    <w:basedOn w:val="Normal"/>
    <w:rsid w:val="00F862D3"/>
    <w:pPr>
      <w:widowControl w:val="0"/>
      <w:suppressAutoHyphens/>
      <w:spacing w:after="0" w:line="240" w:lineRule="auto"/>
      <w:jc w:val="both"/>
    </w:pPr>
    <w:rPr>
      <w:rFonts w:ascii="Arial" w:eastAsia="Times New Roman" w:hAnsi="Arial" w:cs="Times New Roman"/>
      <w:b/>
      <w:szCs w:val="24"/>
      <w:lang w:val="es-ES_tradnl" w:eastAsia="es-ES"/>
    </w:rPr>
  </w:style>
  <w:style w:type="paragraph" w:customStyle="1" w:styleId="Subtitle2">
    <w:name w:val="Subtitle 2"/>
    <w:basedOn w:val="Piedepgina"/>
    <w:rsid w:val="00F862D3"/>
    <w:pPr>
      <w:widowControl w:val="0"/>
      <w:tabs>
        <w:tab w:val="clear" w:pos="4419"/>
        <w:tab w:val="clear" w:pos="8838"/>
        <w:tab w:val="center" w:pos="4860"/>
        <w:tab w:val="right" w:pos="9792"/>
      </w:tabs>
      <w:adjustRightInd w:val="0"/>
      <w:spacing w:after="120" w:line="360" w:lineRule="atLeast"/>
      <w:jc w:val="center"/>
      <w:outlineLvl w:val="1"/>
    </w:pPr>
    <w:rPr>
      <w:rFonts w:ascii="Times New Roman Bold" w:eastAsia="Times New Roman" w:hAnsi="Times New Roman Bold" w:cs="Times New Roman"/>
      <w:b/>
      <w:sz w:val="32"/>
      <w:szCs w:val="20"/>
      <w:lang w:val="es-ES_tradnl" w:eastAsia="es-ES"/>
    </w:rPr>
  </w:style>
  <w:style w:type="paragraph" w:customStyle="1" w:styleId="WW-Lista3">
    <w:name w:val="WW-Lista 3"/>
    <w:basedOn w:val="Normal"/>
    <w:rsid w:val="00F862D3"/>
    <w:pPr>
      <w:widowControl w:val="0"/>
      <w:suppressAutoHyphens/>
      <w:spacing w:after="0" w:line="240" w:lineRule="auto"/>
      <w:ind w:left="849" w:hanging="283"/>
    </w:pPr>
    <w:rPr>
      <w:rFonts w:ascii="Times New Roman" w:eastAsia="Times New Roman" w:hAnsi="Times New Roman" w:cs="Times New Roman"/>
      <w:sz w:val="20"/>
      <w:szCs w:val="20"/>
      <w:lang w:val="es-ES_tradnl" w:eastAsia="ar-SA"/>
    </w:rPr>
  </w:style>
  <w:style w:type="paragraph" w:customStyle="1" w:styleId="ITA">
    <w:name w:val="ITA"/>
    <w:basedOn w:val="Normal"/>
    <w:rsid w:val="00F862D3"/>
    <w:pPr>
      <w:keepNext/>
      <w:tabs>
        <w:tab w:val="left" w:pos="851"/>
      </w:tabs>
      <w:spacing w:after="0" w:line="240" w:lineRule="auto"/>
      <w:ind w:left="851"/>
      <w:jc w:val="both"/>
      <w:outlineLvl w:val="0"/>
    </w:pPr>
    <w:rPr>
      <w:rFonts w:ascii="Arial" w:eastAsia="Calibri" w:hAnsi="Arial" w:cs="Times New Roman"/>
      <w:kern w:val="28"/>
      <w:sz w:val="24"/>
      <w:szCs w:val="20"/>
      <w:lang w:val="pt-BR" w:eastAsia="pt-BR"/>
    </w:rPr>
  </w:style>
  <w:style w:type="paragraph" w:customStyle="1" w:styleId="Prrafodelista1">
    <w:name w:val="Párrafo de lista1"/>
    <w:basedOn w:val="Normal"/>
    <w:rsid w:val="00F862D3"/>
    <w:pPr>
      <w:spacing w:after="0" w:line="240" w:lineRule="auto"/>
      <w:ind w:left="720"/>
      <w:contextualSpacing/>
    </w:pPr>
    <w:rPr>
      <w:rFonts w:ascii="Times New Roman" w:eastAsia="Calibri" w:hAnsi="Times New Roman" w:cs="Times New Roman"/>
      <w:sz w:val="24"/>
      <w:szCs w:val="24"/>
      <w:lang w:val="es-PY" w:eastAsia="es-ES"/>
    </w:rPr>
  </w:style>
  <w:style w:type="paragraph" w:customStyle="1" w:styleId="Heading">
    <w:name w:val="Heading"/>
    <w:basedOn w:val="Normal"/>
    <w:next w:val="Textoindependiente"/>
    <w:rsid w:val="00F862D3"/>
    <w:pPr>
      <w:keepNext/>
      <w:suppressAutoHyphens/>
      <w:spacing w:before="240" w:after="120" w:line="240" w:lineRule="auto"/>
    </w:pPr>
    <w:rPr>
      <w:rFonts w:ascii="Liberation Sans" w:eastAsia="DejaVu Sans" w:hAnsi="Liberation Sans" w:cs="DejaVu Sans"/>
      <w:sz w:val="28"/>
      <w:szCs w:val="28"/>
      <w:lang w:eastAsia="zh-CN"/>
    </w:rPr>
  </w:style>
  <w:style w:type="paragraph" w:customStyle="1" w:styleId="Index">
    <w:name w:val="Index"/>
    <w:basedOn w:val="Normal"/>
    <w:rsid w:val="00F862D3"/>
    <w:pPr>
      <w:suppressLineNumbers/>
      <w:suppressAutoHyphens/>
      <w:spacing w:after="0" w:line="240" w:lineRule="auto"/>
    </w:pPr>
    <w:rPr>
      <w:rFonts w:ascii="Times New Roman" w:eastAsia="Times New Roman" w:hAnsi="Times New Roman" w:cs="Times New Roman"/>
      <w:sz w:val="24"/>
      <w:szCs w:val="20"/>
      <w:lang w:eastAsia="zh-CN"/>
    </w:rPr>
  </w:style>
  <w:style w:type="paragraph" w:customStyle="1" w:styleId="Encabezado1">
    <w:name w:val="Encabezado1"/>
    <w:basedOn w:val="Normal"/>
    <w:next w:val="Textoindependiente"/>
    <w:rsid w:val="00F862D3"/>
    <w:pPr>
      <w:keepNext/>
      <w:suppressAutoHyphens/>
      <w:spacing w:before="240" w:after="120" w:line="240" w:lineRule="auto"/>
    </w:pPr>
    <w:rPr>
      <w:rFonts w:ascii="Liberation Sans" w:eastAsia="DejaVu Sans" w:hAnsi="Liberation Sans" w:cs="Lohit Hindi"/>
      <w:sz w:val="28"/>
      <w:szCs w:val="28"/>
      <w:lang w:eastAsia="zh-CN"/>
    </w:rPr>
  </w:style>
  <w:style w:type="paragraph" w:customStyle="1" w:styleId="Etiqueta">
    <w:name w:val="Etiqueta"/>
    <w:basedOn w:val="Normal"/>
    <w:rsid w:val="00F862D3"/>
    <w:pPr>
      <w:suppressLineNumbers/>
      <w:suppressAutoHyphens/>
      <w:spacing w:before="120" w:after="120" w:line="240" w:lineRule="auto"/>
    </w:pPr>
    <w:rPr>
      <w:rFonts w:ascii="Times New Roman" w:eastAsia="Times New Roman" w:hAnsi="Times New Roman" w:cs="Lohit Hindi"/>
      <w:i/>
      <w:iCs/>
      <w:sz w:val="24"/>
      <w:szCs w:val="24"/>
      <w:lang w:eastAsia="zh-CN"/>
    </w:rPr>
  </w:style>
  <w:style w:type="paragraph" w:customStyle="1" w:styleId="ndice">
    <w:name w:val="Índice"/>
    <w:basedOn w:val="Normal"/>
    <w:rsid w:val="00F862D3"/>
    <w:pPr>
      <w:suppressLineNumbers/>
      <w:suppressAutoHyphens/>
      <w:spacing w:after="0" w:line="240" w:lineRule="auto"/>
    </w:pPr>
    <w:rPr>
      <w:rFonts w:ascii="Times New Roman" w:eastAsia="Times New Roman" w:hAnsi="Times New Roman" w:cs="Lohit Hindi"/>
      <w:sz w:val="24"/>
      <w:szCs w:val="20"/>
      <w:lang w:eastAsia="zh-CN"/>
    </w:rPr>
  </w:style>
  <w:style w:type="paragraph" w:customStyle="1" w:styleId="Encabezado11">
    <w:name w:val="Encabezado11"/>
    <w:basedOn w:val="Normal"/>
    <w:next w:val="Textoindependiente"/>
    <w:rsid w:val="00F862D3"/>
    <w:pPr>
      <w:keepNext/>
      <w:suppressAutoHyphens/>
      <w:spacing w:before="240" w:after="120" w:line="240" w:lineRule="auto"/>
    </w:pPr>
    <w:rPr>
      <w:rFonts w:ascii="Liberation Sans" w:eastAsia="DejaVu Sans" w:hAnsi="Liberation Sans" w:cs="Lohit Hindi"/>
      <w:sz w:val="28"/>
      <w:szCs w:val="28"/>
      <w:lang w:eastAsia="zh-CN"/>
    </w:rPr>
  </w:style>
  <w:style w:type="paragraph" w:customStyle="1" w:styleId="Ttulo10">
    <w:name w:val="Título1"/>
    <w:basedOn w:val="Normal"/>
    <w:next w:val="Subttulo"/>
    <w:rsid w:val="00F862D3"/>
    <w:pPr>
      <w:suppressAutoHyphens/>
      <w:spacing w:after="0" w:line="240" w:lineRule="auto"/>
      <w:jc w:val="center"/>
    </w:pPr>
    <w:rPr>
      <w:rFonts w:ascii="Times New Roman" w:eastAsia="Times New Roman" w:hAnsi="Times New Roman" w:cs="Times New Roman"/>
      <w:b/>
      <w:sz w:val="48"/>
      <w:szCs w:val="20"/>
      <w:lang w:eastAsia="zh-CN"/>
    </w:rPr>
  </w:style>
  <w:style w:type="paragraph" w:customStyle="1" w:styleId="Textoindependiente21">
    <w:name w:val="Texto independiente 21"/>
    <w:basedOn w:val="Normal"/>
    <w:rsid w:val="00F862D3"/>
    <w:pPr>
      <w:numPr>
        <w:numId w:val="13"/>
      </w:numPr>
      <w:suppressAutoHyphens/>
      <w:spacing w:before="120" w:after="120" w:line="240" w:lineRule="auto"/>
      <w:jc w:val="center"/>
    </w:pPr>
    <w:rPr>
      <w:rFonts w:ascii="Times New Roman" w:eastAsia="Times New Roman" w:hAnsi="Times New Roman" w:cs="Times New Roman"/>
      <w:b/>
      <w:sz w:val="28"/>
      <w:szCs w:val="20"/>
      <w:lang w:eastAsia="zh-CN"/>
    </w:rPr>
  </w:style>
  <w:style w:type="paragraph" w:customStyle="1" w:styleId="2AutoList1">
    <w:name w:val="2AutoList1"/>
    <w:basedOn w:val="Normal"/>
    <w:rsid w:val="00F862D3"/>
    <w:pPr>
      <w:suppressAutoHyphens/>
      <w:spacing w:after="0" w:line="240" w:lineRule="auto"/>
    </w:pPr>
    <w:rPr>
      <w:rFonts w:ascii="Times New Roman" w:eastAsia="Times New Roman" w:hAnsi="Times New Roman" w:cs="Times New Roman"/>
      <w:sz w:val="24"/>
      <w:szCs w:val="20"/>
      <w:lang w:eastAsia="zh-CN"/>
    </w:rPr>
  </w:style>
  <w:style w:type="paragraph" w:customStyle="1" w:styleId="Part1">
    <w:name w:val="Part 1"/>
    <w:basedOn w:val="Normal"/>
    <w:rsid w:val="00F862D3"/>
    <w:pPr>
      <w:suppressAutoHyphens/>
      <w:spacing w:before="240" w:after="120" w:line="240" w:lineRule="auto"/>
      <w:jc w:val="center"/>
    </w:pPr>
    <w:rPr>
      <w:rFonts w:ascii="Times New Roman" w:eastAsia="Times New Roman" w:hAnsi="Times New Roman" w:cs="Times New Roman"/>
      <w:b/>
      <w:sz w:val="28"/>
      <w:szCs w:val="28"/>
      <w:lang w:eastAsia="zh-CN"/>
    </w:rPr>
  </w:style>
  <w:style w:type="paragraph" w:customStyle="1" w:styleId="Epgrafe1">
    <w:name w:val="Epígrafe1"/>
    <w:basedOn w:val="Normal"/>
    <w:next w:val="Normal"/>
    <w:rsid w:val="00F862D3"/>
    <w:pPr>
      <w:suppressAutoHyphens/>
      <w:spacing w:after="0" w:line="240" w:lineRule="auto"/>
    </w:pPr>
    <w:rPr>
      <w:rFonts w:ascii="Courier New" w:eastAsia="Times New Roman" w:hAnsi="Courier New" w:cs="Courier New"/>
      <w:sz w:val="24"/>
      <w:szCs w:val="20"/>
      <w:lang w:val="en-US" w:eastAsia="zh-CN"/>
    </w:rPr>
  </w:style>
  <w:style w:type="paragraph" w:customStyle="1" w:styleId="texto">
    <w:name w:val="texto"/>
    <w:basedOn w:val="Normal"/>
    <w:rsid w:val="00F862D3"/>
    <w:pPr>
      <w:suppressAutoHyphens/>
      <w:spacing w:after="101" w:line="216" w:lineRule="atLeast"/>
    </w:pPr>
    <w:rPr>
      <w:rFonts w:ascii="Arial" w:eastAsia="Times New Roman" w:hAnsi="Arial" w:cs="Arial"/>
      <w:sz w:val="18"/>
      <w:szCs w:val="20"/>
      <w:lang w:eastAsia="zh-CN"/>
    </w:rPr>
  </w:style>
  <w:style w:type="paragraph" w:customStyle="1" w:styleId="ROMANOS">
    <w:name w:val="ROMANOS"/>
    <w:basedOn w:val="Normal"/>
    <w:rsid w:val="00F862D3"/>
    <w:pPr>
      <w:tabs>
        <w:tab w:val="left" w:pos="720"/>
      </w:tabs>
      <w:suppressAutoHyphens/>
      <w:spacing w:after="101" w:line="216" w:lineRule="atLeast"/>
      <w:ind w:left="720" w:hanging="432"/>
      <w:jc w:val="both"/>
    </w:pPr>
    <w:rPr>
      <w:rFonts w:ascii="Arial" w:eastAsia="Times New Roman" w:hAnsi="Arial" w:cs="Arial"/>
      <w:sz w:val="18"/>
      <w:szCs w:val="20"/>
      <w:lang w:eastAsia="zh-CN"/>
    </w:rPr>
  </w:style>
  <w:style w:type="paragraph" w:customStyle="1" w:styleId="TOCNumber1">
    <w:name w:val="TOC Number1"/>
    <w:basedOn w:val="Ttulo4"/>
    <w:rsid w:val="00F862D3"/>
    <w:pPr>
      <w:keepNext w:val="0"/>
      <w:widowControl/>
      <w:suppressAutoHyphens/>
      <w:adjustRightInd/>
      <w:spacing w:before="120" w:line="240" w:lineRule="auto"/>
      <w:ind w:left="864" w:hanging="864"/>
      <w:jc w:val="left"/>
      <w:textAlignment w:val="auto"/>
    </w:pPr>
    <w:rPr>
      <w:b w:val="0"/>
      <w:bCs w:val="0"/>
      <w:sz w:val="24"/>
      <w:szCs w:val="20"/>
      <w:lang w:val="es-ES" w:eastAsia="zh-CN"/>
    </w:rPr>
  </w:style>
  <w:style w:type="paragraph" w:customStyle="1" w:styleId="Sangra3detindependiente1">
    <w:name w:val="Sangría 3 de t. independiente1"/>
    <w:basedOn w:val="Normal"/>
    <w:rsid w:val="00F862D3"/>
    <w:pPr>
      <w:suppressAutoHyphens/>
      <w:spacing w:after="120" w:line="240" w:lineRule="auto"/>
      <w:ind w:left="283"/>
    </w:pPr>
    <w:rPr>
      <w:rFonts w:ascii="Times New Roman" w:eastAsia="Times New Roman" w:hAnsi="Times New Roman" w:cs="Times New Roman"/>
      <w:sz w:val="16"/>
      <w:szCs w:val="16"/>
      <w:lang w:eastAsia="zh-CN"/>
    </w:rPr>
  </w:style>
  <w:style w:type="paragraph" w:customStyle="1" w:styleId="Textoindependiente31">
    <w:name w:val="Texto independiente 31"/>
    <w:basedOn w:val="Normal"/>
    <w:rsid w:val="00F862D3"/>
    <w:pPr>
      <w:suppressAutoHyphens/>
      <w:spacing w:after="120" w:line="240" w:lineRule="auto"/>
    </w:pPr>
    <w:rPr>
      <w:rFonts w:ascii="Times New Roman" w:eastAsia="Times New Roman" w:hAnsi="Times New Roman" w:cs="Times New Roman"/>
      <w:sz w:val="16"/>
      <w:szCs w:val="16"/>
      <w:lang w:eastAsia="zh-CN"/>
    </w:rPr>
  </w:style>
  <w:style w:type="paragraph" w:customStyle="1" w:styleId="SectionVHeader">
    <w:name w:val="Section V. Header"/>
    <w:basedOn w:val="Normal"/>
    <w:rsid w:val="00F862D3"/>
    <w:pPr>
      <w:suppressAutoHyphens/>
      <w:spacing w:after="0" w:line="240" w:lineRule="auto"/>
      <w:jc w:val="center"/>
    </w:pPr>
    <w:rPr>
      <w:rFonts w:ascii="Times New Roman" w:eastAsia="Times New Roman" w:hAnsi="Times New Roman" w:cs="Times New Roman"/>
      <w:b/>
      <w:sz w:val="36"/>
      <w:szCs w:val="20"/>
      <w:lang w:eastAsia="zh-CN"/>
    </w:rPr>
  </w:style>
  <w:style w:type="paragraph" w:customStyle="1" w:styleId="SectionXHeader3">
    <w:name w:val="Section X Header 3"/>
    <w:basedOn w:val="Ttulo1"/>
    <w:rsid w:val="00F862D3"/>
  </w:style>
  <w:style w:type="paragraph" w:customStyle="1" w:styleId="Chapter">
    <w:name w:val="Chapter"/>
    <w:basedOn w:val="Normal"/>
    <w:next w:val="Normal"/>
    <w:rsid w:val="00F862D3"/>
    <w:pPr>
      <w:numPr>
        <w:numId w:val="14"/>
      </w:numPr>
      <w:tabs>
        <w:tab w:val="left" w:pos="1440"/>
      </w:tabs>
      <w:suppressAutoHyphens/>
      <w:spacing w:after="240" w:line="240" w:lineRule="auto"/>
      <w:jc w:val="center"/>
    </w:pPr>
    <w:rPr>
      <w:rFonts w:ascii="Times New Roman" w:eastAsia="Times New Roman" w:hAnsi="Times New Roman" w:cs="Times New Roman"/>
      <w:b/>
      <w:smallCaps/>
      <w:sz w:val="24"/>
      <w:szCs w:val="20"/>
      <w:lang w:eastAsia="zh-CN"/>
    </w:rPr>
  </w:style>
  <w:style w:type="paragraph" w:customStyle="1" w:styleId="Paragraph">
    <w:name w:val="Paragraph"/>
    <w:basedOn w:val="Sangradetextonormal"/>
    <w:rsid w:val="00F862D3"/>
    <w:pPr>
      <w:tabs>
        <w:tab w:val="clear" w:pos="-720"/>
        <w:tab w:val="clear" w:pos="0"/>
        <w:tab w:val="num" w:pos="720"/>
      </w:tabs>
      <w:spacing w:before="120" w:after="120"/>
      <w:ind w:left="72" w:firstLine="288"/>
    </w:pPr>
    <w:rPr>
      <w:rFonts w:ascii="Times New Roman" w:hAnsi="Times New Roman"/>
      <w:spacing w:val="0"/>
      <w:lang w:val="es-ES" w:eastAsia="zh-CN"/>
    </w:rPr>
  </w:style>
  <w:style w:type="paragraph" w:customStyle="1" w:styleId="SubSubPar">
    <w:name w:val="SubSubPar"/>
    <w:basedOn w:val="Normal"/>
    <w:rsid w:val="00F862D3"/>
    <w:pPr>
      <w:tabs>
        <w:tab w:val="left" w:pos="0"/>
        <w:tab w:val="num" w:pos="720"/>
      </w:tabs>
      <w:suppressAutoHyphens/>
      <w:spacing w:before="120" w:after="120" w:line="240" w:lineRule="auto"/>
      <w:ind w:left="72" w:firstLine="288"/>
      <w:jc w:val="both"/>
    </w:pPr>
    <w:rPr>
      <w:rFonts w:ascii="Times New Roman" w:eastAsia="Times New Roman" w:hAnsi="Times New Roman" w:cs="Times New Roman"/>
      <w:sz w:val="24"/>
      <w:szCs w:val="20"/>
      <w:lang w:eastAsia="zh-CN"/>
    </w:rPr>
  </w:style>
  <w:style w:type="paragraph" w:customStyle="1" w:styleId="Listaconnmeros1">
    <w:name w:val="Lista con números1"/>
    <w:basedOn w:val="Normal"/>
    <w:rsid w:val="00F862D3"/>
    <w:pPr>
      <w:tabs>
        <w:tab w:val="num" w:pos="360"/>
      </w:tabs>
      <w:suppressAutoHyphens/>
      <w:spacing w:after="0" w:line="240" w:lineRule="auto"/>
      <w:ind w:left="360" w:hanging="360"/>
    </w:pPr>
    <w:rPr>
      <w:rFonts w:ascii="Times New Roman" w:eastAsia="Times New Roman" w:hAnsi="Times New Roman" w:cs="Times New Roman"/>
      <w:sz w:val="24"/>
      <w:szCs w:val="20"/>
      <w:lang w:eastAsia="zh-CN"/>
    </w:rPr>
  </w:style>
  <w:style w:type="paragraph" w:customStyle="1" w:styleId="Listaconvietas21">
    <w:name w:val="Lista con viñetas 21"/>
    <w:basedOn w:val="Normal"/>
    <w:rsid w:val="00F862D3"/>
    <w:pPr>
      <w:numPr>
        <w:numId w:val="15"/>
      </w:numPr>
      <w:suppressAutoHyphens/>
      <w:spacing w:after="0" w:line="240" w:lineRule="auto"/>
    </w:pPr>
    <w:rPr>
      <w:rFonts w:ascii="Times New Roman" w:eastAsia="Times New Roman" w:hAnsi="Times New Roman" w:cs="Times New Roman"/>
      <w:sz w:val="24"/>
      <w:szCs w:val="20"/>
      <w:lang w:eastAsia="zh-CN"/>
    </w:rPr>
  </w:style>
  <w:style w:type="paragraph" w:customStyle="1" w:styleId="Heading1-Clausename">
    <w:name w:val="Heading 1- Clause name"/>
    <w:basedOn w:val="Normal"/>
    <w:rsid w:val="00F862D3"/>
    <w:pPr>
      <w:widowControl w:val="0"/>
      <w:numPr>
        <w:numId w:val="16"/>
      </w:numPr>
      <w:tabs>
        <w:tab w:val="left" w:pos="360"/>
      </w:tabs>
      <w:suppressAutoHyphens/>
      <w:spacing w:after="200" w:line="360" w:lineRule="atLeast"/>
      <w:jc w:val="both"/>
    </w:pPr>
    <w:rPr>
      <w:rFonts w:ascii="Times New Roman" w:eastAsia="Times New Roman" w:hAnsi="Times New Roman" w:cs="Times New Roman"/>
      <w:b/>
      <w:sz w:val="24"/>
      <w:szCs w:val="20"/>
      <w:lang w:val="en-US" w:eastAsia="zh-CN"/>
    </w:rPr>
  </w:style>
  <w:style w:type="paragraph" w:customStyle="1" w:styleId="Sangra2detindependiente1">
    <w:name w:val="Sangría 2 de t. independiente1"/>
    <w:basedOn w:val="Normal"/>
    <w:rsid w:val="00F862D3"/>
    <w:pPr>
      <w:widowControl w:val="0"/>
      <w:tabs>
        <w:tab w:val="left" w:pos="522"/>
      </w:tabs>
      <w:suppressAutoHyphens/>
      <w:spacing w:after="0" w:line="360" w:lineRule="atLeast"/>
      <w:ind w:left="1062" w:hanging="1062"/>
      <w:jc w:val="both"/>
    </w:pPr>
    <w:rPr>
      <w:rFonts w:ascii="Times New Roman" w:eastAsia="Times New Roman" w:hAnsi="Times New Roman" w:cs="Times New Roman"/>
      <w:sz w:val="24"/>
      <w:szCs w:val="24"/>
      <w:lang w:eastAsia="zh-CN"/>
    </w:rPr>
  </w:style>
  <w:style w:type="paragraph" w:customStyle="1" w:styleId="Textodebloque1">
    <w:name w:val="Texto de bloque1"/>
    <w:basedOn w:val="Normal"/>
    <w:rsid w:val="00F862D3"/>
    <w:pPr>
      <w:widowControl w:val="0"/>
      <w:tabs>
        <w:tab w:val="left" w:pos="612"/>
      </w:tabs>
      <w:suppressAutoHyphens/>
      <w:spacing w:after="0" w:line="360" w:lineRule="atLeast"/>
      <w:ind w:left="1152" w:right="-72" w:hanging="540"/>
      <w:jc w:val="both"/>
    </w:pPr>
    <w:rPr>
      <w:rFonts w:ascii="Times New Roman" w:eastAsia="Times New Roman" w:hAnsi="Times New Roman" w:cs="Times New Roman"/>
      <w:sz w:val="24"/>
      <w:szCs w:val="24"/>
      <w:lang w:val="es-MX" w:eastAsia="zh-CN"/>
    </w:rPr>
  </w:style>
  <w:style w:type="paragraph" w:customStyle="1" w:styleId="Textocomentario1">
    <w:name w:val="Texto comentario1"/>
    <w:basedOn w:val="Normal"/>
    <w:rsid w:val="00F862D3"/>
    <w:pPr>
      <w:widowControl w:val="0"/>
      <w:suppressAutoHyphens/>
      <w:spacing w:after="0" w:line="360" w:lineRule="atLeast"/>
      <w:jc w:val="both"/>
    </w:pPr>
    <w:rPr>
      <w:rFonts w:ascii="Times New Roman" w:eastAsia="Times New Roman" w:hAnsi="Times New Roman" w:cs="Times New Roman"/>
      <w:sz w:val="20"/>
      <w:szCs w:val="20"/>
      <w:lang w:val="en-US" w:eastAsia="zh-CN"/>
    </w:rPr>
  </w:style>
  <w:style w:type="paragraph" w:customStyle="1" w:styleId="sec7-clauses">
    <w:name w:val="sec7-clauses"/>
    <w:basedOn w:val="Heading1-Clausename"/>
    <w:rsid w:val="00F862D3"/>
    <w:pPr>
      <w:tabs>
        <w:tab w:val="num" w:pos="360"/>
      </w:tabs>
    </w:pPr>
    <w:rPr>
      <w:rFonts w:ascii="Times New Roman Bold" w:hAnsi="Times New Roman Bold" w:cs="Times New Roman Bold"/>
    </w:rPr>
  </w:style>
  <w:style w:type="paragraph" w:customStyle="1" w:styleId="Title1">
    <w:name w:val="Title1"/>
    <w:basedOn w:val="Normal"/>
    <w:rsid w:val="00F862D3"/>
    <w:pPr>
      <w:widowControl w:val="0"/>
      <w:suppressAutoHyphens/>
      <w:spacing w:after="0" w:line="360" w:lineRule="atLeast"/>
      <w:jc w:val="both"/>
    </w:pPr>
    <w:rPr>
      <w:rFonts w:ascii="Times New Roman Bold" w:eastAsia="Times New Roman" w:hAnsi="Times New Roman Bold" w:cs="Times New Roman Bold"/>
      <w:b/>
      <w:sz w:val="36"/>
      <w:szCs w:val="20"/>
      <w:lang w:eastAsia="zh-CN"/>
    </w:rPr>
  </w:style>
  <w:style w:type="paragraph" w:customStyle="1" w:styleId="BankNormal">
    <w:name w:val="BankNormal"/>
    <w:basedOn w:val="Normal"/>
    <w:rsid w:val="00F862D3"/>
    <w:pPr>
      <w:widowControl w:val="0"/>
      <w:suppressAutoHyphens/>
      <w:spacing w:after="240" w:line="360" w:lineRule="atLeast"/>
      <w:jc w:val="both"/>
    </w:pPr>
    <w:rPr>
      <w:rFonts w:ascii="Times New Roman" w:eastAsia="Times New Roman" w:hAnsi="Times New Roman" w:cs="Times New Roman"/>
      <w:sz w:val="24"/>
      <w:szCs w:val="20"/>
      <w:lang w:val="en-US" w:eastAsia="zh-CN"/>
    </w:rPr>
  </w:style>
  <w:style w:type="paragraph" w:customStyle="1" w:styleId="aparagraphs">
    <w:name w:val="(a) paragraphs"/>
    <w:next w:val="Normal"/>
    <w:rsid w:val="00F862D3"/>
    <w:pPr>
      <w:widowControl w:val="0"/>
      <w:suppressAutoHyphens/>
      <w:spacing w:before="120" w:after="120" w:line="360" w:lineRule="atLeast"/>
      <w:jc w:val="both"/>
    </w:pPr>
    <w:rPr>
      <w:rFonts w:ascii="Times New Roman" w:eastAsia="Arial" w:hAnsi="Times New Roman" w:cs="Times New Roman"/>
      <w:sz w:val="24"/>
      <w:szCs w:val="20"/>
      <w:lang w:val="es-ES" w:eastAsia="zh-CN"/>
    </w:rPr>
  </w:style>
  <w:style w:type="paragraph" w:customStyle="1" w:styleId="Clauses">
    <w:name w:val="Clauses"/>
    <w:basedOn w:val="Normal"/>
    <w:rsid w:val="00F862D3"/>
    <w:pPr>
      <w:keepLines/>
      <w:widowControl w:val="0"/>
      <w:numPr>
        <w:numId w:val="17"/>
      </w:numPr>
      <w:tabs>
        <w:tab w:val="left" w:pos="431"/>
      </w:tabs>
      <w:suppressAutoHyphens/>
      <w:spacing w:after="120" w:line="360" w:lineRule="atLeast"/>
      <w:jc w:val="both"/>
    </w:pPr>
    <w:rPr>
      <w:rFonts w:ascii="Times New Roman Bold" w:eastAsia="Times New Roman" w:hAnsi="Times New Roman Bold" w:cs="Times New Roman Bold"/>
      <w:b/>
      <w:sz w:val="24"/>
      <w:szCs w:val="20"/>
      <w:lang w:eastAsia="zh-CN"/>
    </w:rPr>
  </w:style>
  <w:style w:type="paragraph" w:customStyle="1" w:styleId="Normala">
    <w:name w:val="Normal(a)"/>
    <w:basedOn w:val="Normal"/>
    <w:rsid w:val="00F862D3"/>
    <w:pPr>
      <w:keepLines/>
      <w:widowControl w:val="0"/>
      <w:tabs>
        <w:tab w:val="num" w:pos="431"/>
        <w:tab w:val="left" w:pos="1418"/>
        <w:tab w:val="left" w:pos="1712"/>
      </w:tabs>
      <w:suppressAutoHyphens/>
      <w:spacing w:after="120" w:line="360" w:lineRule="atLeast"/>
      <w:ind w:left="1418" w:hanging="426"/>
      <w:jc w:val="both"/>
    </w:pPr>
    <w:rPr>
      <w:rFonts w:ascii="Times New Roman" w:eastAsia="Times New Roman" w:hAnsi="Times New Roman" w:cs="Times New Roman"/>
      <w:sz w:val="24"/>
      <w:szCs w:val="20"/>
      <w:lang w:val="en-GB" w:eastAsia="zh-CN"/>
    </w:rPr>
  </w:style>
  <w:style w:type="paragraph" w:customStyle="1" w:styleId="Mapadeldocumento1">
    <w:name w:val="Mapa del documento1"/>
    <w:basedOn w:val="Normal"/>
    <w:rsid w:val="00F862D3"/>
    <w:pPr>
      <w:widowControl w:val="0"/>
      <w:shd w:val="clear" w:color="auto" w:fill="000080"/>
      <w:suppressAutoHyphens/>
      <w:spacing w:after="0" w:line="360" w:lineRule="atLeast"/>
      <w:jc w:val="both"/>
    </w:pPr>
    <w:rPr>
      <w:rFonts w:ascii="Tahoma" w:eastAsia="Times New Roman" w:hAnsi="Tahoma" w:cs="Tahoma"/>
      <w:sz w:val="24"/>
      <w:szCs w:val="24"/>
      <w:lang w:eastAsia="zh-CN"/>
    </w:rPr>
  </w:style>
  <w:style w:type="paragraph" w:customStyle="1" w:styleId="Textodeglobo1">
    <w:name w:val="Texto de globo1"/>
    <w:basedOn w:val="Normal"/>
    <w:rsid w:val="00F862D3"/>
    <w:pPr>
      <w:widowControl w:val="0"/>
      <w:suppressAutoHyphens/>
      <w:spacing w:after="0" w:line="360" w:lineRule="atLeast"/>
      <w:jc w:val="both"/>
    </w:pPr>
    <w:rPr>
      <w:rFonts w:ascii="Tahoma" w:eastAsia="Times New Roman" w:hAnsi="Tahoma" w:cs="Tahoma"/>
      <w:sz w:val="16"/>
      <w:szCs w:val="16"/>
      <w:lang w:eastAsia="zh-CN"/>
    </w:rPr>
  </w:style>
  <w:style w:type="paragraph" w:customStyle="1" w:styleId="DefaultText">
    <w:name w:val="Default Text"/>
    <w:basedOn w:val="Normal"/>
    <w:rsid w:val="00F862D3"/>
    <w:pPr>
      <w:suppressAutoHyphens/>
      <w:spacing w:after="0" w:line="240" w:lineRule="auto"/>
    </w:pPr>
    <w:rPr>
      <w:rFonts w:ascii="Times New Roman" w:eastAsia="Times New Roman" w:hAnsi="Times New Roman" w:cs="Times New Roman"/>
      <w:sz w:val="24"/>
      <w:szCs w:val="20"/>
      <w:lang w:eastAsia="zh-CN"/>
    </w:rPr>
  </w:style>
  <w:style w:type="paragraph" w:customStyle="1" w:styleId="Estilo12ptNegritaCentradoSuperiorDiferenciapequeagrues">
    <w:name w:val="Estilo 12 pt Negrita Centrado Superior: (Diferencia pequeña grues..."/>
    <w:basedOn w:val="Normal"/>
    <w:rsid w:val="00F862D3"/>
    <w:pPr>
      <w:pBdr>
        <w:top w:val="double" w:sz="24" w:space="1" w:color="000000"/>
        <w:left w:val="double" w:sz="24" w:space="4" w:color="000000"/>
        <w:bottom w:val="double" w:sz="24" w:space="1" w:color="000000"/>
        <w:right w:val="double" w:sz="24" w:space="4" w:color="000000"/>
      </w:pBdr>
      <w:suppressAutoHyphens/>
      <w:spacing w:after="0" w:line="240" w:lineRule="auto"/>
      <w:jc w:val="center"/>
    </w:pPr>
    <w:rPr>
      <w:rFonts w:ascii="Times New Roman" w:eastAsia="Times New Roman" w:hAnsi="Times New Roman" w:cs="Times New Roman"/>
      <w:b/>
      <w:bCs/>
      <w:sz w:val="24"/>
      <w:szCs w:val="24"/>
      <w:lang w:eastAsia="zh-CN"/>
    </w:rPr>
  </w:style>
  <w:style w:type="paragraph" w:customStyle="1" w:styleId="1">
    <w:name w:val="1"/>
    <w:basedOn w:val="Normal"/>
    <w:next w:val="Sangradetextonormal"/>
    <w:rsid w:val="00F862D3"/>
    <w:pPr>
      <w:tabs>
        <w:tab w:val="left" w:pos="260"/>
        <w:tab w:val="left" w:pos="968"/>
        <w:tab w:val="left" w:pos="1676"/>
        <w:tab w:val="left" w:pos="2384"/>
        <w:tab w:val="left" w:pos="3092"/>
        <w:tab w:val="left" w:pos="3800"/>
        <w:tab w:val="left" w:pos="4508"/>
        <w:tab w:val="left" w:pos="5216"/>
        <w:tab w:val="left" w:pos="5924"/>
        <w:tab w:val="left" w:pos="6632"/>
        <w:tab w:val="left" w:pos="7340"/>
        <w:tab w:val="left" w:pos="8048"/>
        <w:tab w:val="left" w:pos="8756"/>
      </w:tabs>
      <w:suppressAutoHyphens/>
      <w:spacing w:after="0" w:line="240" w:lineRule="auto"/>
      <w:ind w:left="1701" w:hanging="1701"/>
      <w:jc w:val="both"/>
    </w:pPr>
    <w:rPr>
      <w:rFonts w:ascii="Times New Roman" w:eastAsia="Times New Roman" w:hAnsi="Times New Roman" w:cs="Times New Roman"/>
      <w:color w:val="FF0000"/>
      <w:spacing w:val="-2"/>
      <w:lang w:eastAsia="zh-CN"/>
    </w:rPr>
  </w:style>
  <w:style w:type="paragraph" w:customStyle="1" w:styleId="p49">
    <w:name w:val="p49"/>
    <w:basedOn w:val="Normal"/>
    <w:rsid w:val="00F862D3"/>
    <w:pPr>
      <w:widowControl w:val="0"/>
      <w:tabs>
        <w:tab w:val="left" w:pos="1780"/>
        <w:tab w:val="left" w:pos="1900"/>
      </w:tabs>
      <w:suppressAutoHyphens/>
      <w:spacing w:after="0" w:line="280" w:lineRule="atLeast"/>
      <w:ind w:left="288" w:firstLine="144"/>
    </w:pPr>
    <w:rPr>
      <w:rFonts w:ascii="Times New Roman" w:eastAsia="Times New Roman" w:hAnsi="Times New Roman" w:cs="Times New Roman"/>
      <w:sz w:val="24"/>
      <w:szCs w:val="24"/>
      <w:lang w:eastAsia="zh-CN"/>
    </w:rPr>
  </w:style>
  <w:style w:type="paragraph" w:customStyle="1" w:styleId="p4">
    <w:name w:val="p4"/>
    <w:basedOn w:val="Normal"/>
    <w:rsid w:val="00F862D3"/>
    <w:pPr>
      <w:tabs>
        <w:tab w:val="left" w:pos="720"/>
      </w:tabs>
      <w:suppressAutoHyphens/>
      <w:spacing w:after="0" w:line="240" w:lineRule="atLeast"/>
      <w:jc w:val="both"/>
    </w:pPr>
    <w:rPr>
      <w:rFonts w:ascii="Chicago" w:eastAsia="Times New Roman" w:hAnsi="Chicago" w:cs="Chicago"/>
      <w:sz w:val="24"/>
      <w:szCs w:val="24"/>
      <w:lang w:eastAsia="zh-CN"/>
    </w:rPr>
  </w:style>
  <w:style w:type="paragraph" w:customStyle="1" w:styleId="TDC-base">
    <w:name w:val="TDC - base"/>
    <w:basedOn w:val="Normal"/>
    <w:rsid w:val="00F862D3"/>
    <w:pPr>
      <w:tabs>
        <w:tab w:val="right" w:leader="dot" w:pos="6480"/>
      </w:tabs>
      <w:suppressAutoHyphens/>
      <w:spacing w:after="240" w:line="240" w:lineRule="atLeast"/>
      <w:jc w:val="both"/>
    </w:pPr>
    <w:rPr>
      <w:rFonts w:ascii="Arial" w:eastAsia="Times New Roman" w:hAnsi="Arial" w:cs="Arial"/>
      <w:spacing w:val="-5"/>
      <w:sz w:val="20"/>
      <w:szCs w:val="20"/>
      <w:lang w:eastAsia="zh-CN"/>
    </w:rPr>
  </w:style>
  <w:style w:type="paragraph" w:customStyle="1" w:styleId="Textoconsangra1">
    <w:name w:val="Texto con sangría1"/>
    <w:basedOn w:val="Normal"/>
    <w:rsid w:val="00F862D3"/>
    <w:pPr>
      <w:tabs>
        <w:tab w:val="right" w:leader="dot" w:pos="7560"/>
      </w:tabs>
      <w:suppressAutoHyphens/>
      <w:spacing w:after="0" w:line="240" w:lineRule="auto"/>
      <w:ind w:left="1440" w:hanging="360"/>
      <w:jc w:val="both"/>
    </w:pPr>
    <w:rPr>
      <w:rFonts w:ascii="Arial" w:eastAsia="Times New Roman" w:hAnsi="Arial" w:cs="Arial"/>
      <w:spacing w:val="-5"/>
      <w:sz w:val="20"/>
      <w:szCs w:val="20"/>
      <w:lang w:eastAsia="zh-CN"/>
    </w:rPr>
  </w:style>
  <w:style w:type="paragraph" w:customStyle="1" w:styleId="Textosinformato1">
    <w:name w:val="Texto sin formato1"/>
    <w:basedOn w:val="Normal"/>
    <w:rsid w:val="00F862D3"/>
    <w:pPr>
      <w:suppressAutoHyphens/>
      <w:spacing w:after="0" w:line="240" w:lineRule="auto"/>
      <w:jc w:val="both"/>
    </w:pPr>
    <w:rPr>
      <w:rFonts w:ascii="Courier New" w:eastAsia="Times New Roman" w:hAnsi="Courier New" w:cs="Courier New"/>
      <w:sz w:val="20"/>
      <w:szCs w:val="20"/>
      <w:lang w:eastAsia="zh-CN"/>
    </w:rPr>
  </w:style>
  <w:style w:type="paragraph" w:customStyle="1" w:styleId="WW-Default">
    <w:name w:val="WW-Default"/>
    <w:rsid w:val="00F862D3"/>
    <w:pPr>
      <w:suppressAutoHyphens/>
      <w:autoSpaceDE w:val="0"/>
      <w:spacing w:after="0" w:line="240" w:lineRule="auto"/>
    </w:pPr>
    <w:rPr>
      <w:rFonts w:ascii="Univers" w:eastAsia="Arial" w:hAnsi="Univers" w:cs="Univers"/>
      <w:color w:val="000000"/>
      <w:sz w:val="24"/>
      <w:szCs w:val="24"/>
      <w:lang w:val="es-UY" w:eastAsia="zh-CN"/>
    </w:rPr>
  </w:style>
  <w:style w:type="paragraph" w:customStyle="1" w:styleId="NormalJustificado">
    <w:name w:val="Normal + Justificado"/>
    <w:basedOn w:val="Normal"/>
    <w:rsid w:val="00F862D3"/>
    <w:pPr>
      <w:suppressAutoHyphens/>
      <w:spacing w:after="0" w:line="240" w:lineRule="auto"/>
      <w:ind w:left="738"/>
      <w:jc w:val="both"/>
    </w:pPr>
    <w:rPr>
      <w:rFonts w:ascii="Times New Roman" w:eastAsia="Times New Roman" w:hAnsi="Times New Roman" w:cs="Times New Roman"/>
      <w:sz w:val="24"/>
      <w:szCs w:val="24"/>
      <w:lang w:eastAsia="zh-CN"/>
    </w:rPr>
  </w:style>
  <w:style w:type="paragraph" w:customStyle="1" w:styleId="TableHeading">
    <w:name w:val="Table Heading"/>
    <w:basedOn w:val="TableContents"/>
    <w:rsid w:val="00F862D3"/>
    <w:pPr>
      <w:widowControl/>
      <w:jc w:val="center"/>
    </w:pPr>
    <w:rPr>
      <w:rFonts w:eastAsia="Times New Roman"/>
      <w:b/>
      <w:bCs/>
      <w:szCs w:val="20"/>
      <w:lang w:val="es-ES" w:eastAsia="zh-CN"/>
    </w:rPr>
  </w:style>
  <w:style w:type="paragraph" w:customStyle="1" w:styleId="Framecontents">
    <w:name w:val="Frame contents"/>
    <w:basedOn w:val="Textoindependiente"/>
    <w:rsid w:val="00F862D3"/>
    <w:pPr>
      <w:suppressAutoHyphens/>
      <w:spacing w:after="120"/>
      <w:jc w:val="left"/>
    </w:pPr>
    <w:rPr>
      <w:lang w:val="es-ES" w:eastAsia="zh-CN"/>
    </w:rPr>
  </w:style>
  <w:style w:type="paragraph" w:customStyle="1" w:styleId="NormalETAP2000">
    <w:name w:val="Normal ETAP 2000"/>
    <w:basedOn w:val="Normal"/>
    <w:rsid w:val="00F862D3"/>
    <w:pPr>
      <w:suppressAutoHyphens/>
      <w:spacing w:before="60" w:after="0" w:line="240" w:lineRule="auto"/>
      <w:ind w:firstLine="709"/>
      <w:jc w:val="both"/>
    </w:pPr>
    <w:rPr>
      <w:rFonts w:ascii="Arial Narrow" w:eastAsia="Times New Roman" w:hAnsi="Arial Narrow" w:cs="Arial Narrow"/>
      <w:sz w:val="24"/>
      <w:szCs w:val="20"/>
      <w:lang w:val="es-ES_tradnl" w:eastAsia="zh-CN"/>
    </w:rPr>
  </w:style>
  <w:style w:type="paragraph" w:customStyle="1" w:styleId="Contenidodelatabla">
    <w:name w:val="Contenido de la tabla"/>
    <w:basedOn w:val="Normal"/>
    <w:rsid w:val="00F862D3"/>
    <w:pPr>
      <w:suppressLineNumbers/>
      <w:suppressAutoHyphens/>
      <w:spacing w:after="0" w:line="240" w:lineRule="auto"/>
    </w:pPr>
    <w:rPr>
      <w:rFonts w:ascii="Times New Roman" w:eastAsia="Times New Roman" w:hAnsi="Times New Roman" w:cs="Times New Roman"/>
      <w:sz w:val="24"/>
      <w:szCs w:val="20"/>
      <w:lang w:eastAsia="zh-CN"/>
    </w:rPr>
  </w:style>
  <w:style w:type="paragraph" w:customStyle="1" w:styleId="Encabezadodelatabla">
    <w:name w:val="Encabezado de la tabla"/>
    <w:basedOn w:val="Contenidodelatabla"/>
    <w:rsid w:val="00F862D3"/>
    <w:pPr>
      <w:jc w:val="center"/>
    </w:pPr>
    <w:rPr>
      <w:b/>
      <w:bCs/>
    </w:rPr>
  </w:style>
  <w:style w:type="paragraph" w:customStyle="1" w:styleId="Contenidodelmarco">
    <w:name w:val="Contenido del marco"/>
    <w:basedOn w:val="Textoindependiente"/>
    <w:rsid w:val="00F862D3"/>
    <w:pPr>
      <w:suppressAutoHyphens/>
      <w:spacing w:after="120"/>
      <w:jc w:val="left"/>
    </w:pPr>
    <w:rPr>
      <w:lang w:val="es-ES" w:eastAsia="zh-CN"/>
    </w:rPr>
  </w:style>
  <w:style w:type="paragraph" w:customStyle="1" w:styleId="Standard">
    <w:name w:val="Standard"/>
    <w:rsid w:val="00F862D3"/>
    <w:pPr>
      <w:widowControl w:val="0"/>
      <w:suppressAutoHyphens/>
      <w:autoSpaceDN w:val="0"/>
      <w:spacing w:after="0" w:line="240" w:lineRule="auto"/>
    </w:pPr>
    <w:rPr>
      <w:rFonts w:ascii="Times New Roman" w:eastAsia="DejaVu Sans" w:hAnsi="Times New Roman" w:cs="Lohit Hindi"/>
      <w:kern w:val="3"/>
      <w:sz w:val="24"/>
      <w:szCs w:val="24"/>
      <w:lang w:eastAsia="es-PY"/>
    </w:rPr>
  </w:style>
  <w:style w:type="paragraph" w:customStyle="1" w:styleId="Encabezado2">
    <w:name w:val="Encabezado2"/>
    <w:basedOn w:val="Normal"/>
    <w:next w:val="Textoindependiente"/>
    <w:rsid w:val="00F862D3"/>
    <w:pPr>
      <w:keepNext/>
      <w:suppressAutoHyphens/>
      <w:spacing w:before="240" w:after="120" w:line="240" w:lineRule="auto"/>
    </w:pPr>
    <w:rPr>
      <w:rFonts w:ascii="Arial" w:eastAsia="MS Mincho" w:hAnsi="Arial" w:cs="Arial"/>
      <w:sz w:val="28"/>
      <w:szCs w:val="28"/>
      <w:lang w:val="es-ES_tradnl" w:eastAsia="ar-SA"/>
    </w:rPr>
  </w:style>
  <w:style w:type="paragraph" w:customStyle="1" w:styleId="Listaconvietas1">
    <w:name w:val="Lista con viñetas1"/>
    <w:basedOn w:val="Normal"/>
    <w:rsid w:val="00F862D3"/>
    <w:pPr>
      <w:widowControl w:val="0"/>
      <w:suppressAutoHyphens/>
      <w:spacing w:after="0" w:line="360" w:lineRule="atLeast"/>
      <w:jc w:val="both"/>
    </w:pPr>
    <w:rPr>
      <w:rFonts w:ascii="Times New Roman" w:eastAsia="Times New Roman" w:hAnsi="Times New Roman" w:cs="Times New Roman"/>
      <w:b/>
      <w:bCs/>
      <w:sz w:val="24"/>
      <w:szCs w:val="24"/>
      <w:lang w:val="es-ES_tradnl" w:eastAsia="ar-SA"/>
    </w:rPr>
  </w:style>
  <w:style w:type="paragraph" w:customStyle="1" w:styleId="P30">
    <w:name w:val="P30"/>
    <w:basedOn w:val="Normal"/>
    <w:rsid w:val="00F862D3"/>
    <w:pPr>
      <w:suppressAutoHyphens/>
      <w:snapToGrid w:val="0"/>
      <w:spacing w:after="0" w:line="240" w:lineRule="auto"/>
      <w:jc w:val="both"/>
    </w:pPr>
    <w:rPr>
      <w:rFonts w:ascii="Times New Roman" w:eastAsia="Times New Roman" w:hAnsi="Times New Roman" w:cs="Times New Roman"/>
      <w:b/>
      <w:bCs/>
      <w:sz w:val="24"/>
      <w:szCs w:val="24"/>
      <w:lang w:val="pt-BR" w:eastAsia="ar-SA"/>
    </w:rPr>
  </w:style>
  <w:style w:type="paragraph" w:customStyle="1" w:styleId="BodyText21">
    <w:name w:val="Body Text 21"/>
    <w:basedOn w:val="Normal"/>
    <w:rsid w:val="00F862D3"/>
    <w:pPr>
      <w:suppressAutoHyphens/>
      <w:snapToGrid w:val="0"/>
      <w:spacing w:after="0" w:line="240" w:lineRule="auto"/>
      <w:jc w:val="both"/>
    </w:pPr>
    <w:rPr>
      <w:rFonts w:ascii="Times New Roman" w:eastAsia="Times New Roman" w:hAnsi="Times New Roman" w:cs="Times New Roman"/>
      <w:sz w:val="24"/>
      <w:szCs w:val="24"/>
      <w:lang w:val="pt-BR" w:eastAsia="ar-SA"/>
    </w:rPr>
  </w:style>
  <w:style w:type="paragraph" w:customStyle="1" w:styleId="Sangra3detindependiente2">
    <w:name w:val="Sangría 3 de t. independiente2"/>
    <w:basedOn w:val="Normal"/>
    <w:rsid w:val="00F862D3"/>
    <w:pPr>
      <w:suppressAutoHyphens/>
      <w:spacing w:after="0" w:line="240" w:lineRule="auto"/>
      <w:ind w:left="709"/>
      <w:jc w:val="both"/>
    </w:pPr>
    <w:rPr>
      <w:rFonts w:ascii="Times New Roman" w:eastAsia="Times New Roman" w:hAnsi="Times New Roman" w:cs="Times New Roman"/>
      <w:spacing w:val="-3"/>
      <w:sz w:val="24"/>
      <w:szCs w:val="24"/>
      <w:lang w:val="es-ES_tradnl" w:eastAsia="ar-SA"/>
    </w:rPr>
  </w:style>
  <w:style w:type="paragraph" w:customStyle="1" w:styleId="Car1">
    <w:name w:val="Car1"/>
    <w:basedOn w:val="Normal"/>
    <w:rsid w:val="00F862D3"/>
    <w:pPr>
      <w:spacing w:line="240" w:lineRule="exact"/>
    </w:pPr>
    <w:rPr>
      <w:rFonts w:ascii="Verdana" w:eastAsia="Times New Roman" w:hAnsi="Verdana" w:cs="Verdana"/>
      <w:sz w:val="20"/>
      <w:szCs w:val="20"/>
      <w:lang w:val="en-US"/>
    </w:rPr>
  </w:style>
  <w:style w:type="paragraph" w:customStyle="1" w:styleId="Car2">
    <w:name w:val="Car2"/>
    <w:basedOn w:val="Normal"/>
    <w:rsid w:val="00F862D3"/>
    <w:pPr>
      <w:spacing w:line="240" w:lineRule="exact"/>
    </w:pPr>
    <w:rPr>
      <w:rFonts w:ascii="Verdana" w:eastAsia="Times New Roman" w:hAnsi="Verdana" w:cs="Verdana"/>
      <w:sz w:val="20"/>
      <w:szCs w:val="20"/>
      <w:lang w:val="en-US"/>
    </w:rPr>
  </w:style>
  <w:style w:type="paragraph" w:customStyle="1" w:styleId="Encabezado3">
    <w:name w:val="Encabezado3"/>
    <w:basedOn w:val="Normal"/>
    <w:next w:val="Textoindependiente"/>
    <w:rsid w:val="00F862D3"/>
    <w:pPr>
      <w:keepNext/>
      <w:suppressAutoHyphens/>
      <w:spacing w:before="240" w:after="120" w:line="240" w:lineRule="auto"/>
    </w:pPr>
    <w:rPr>
      <w:rFonts w:ascii="Arial" w:eastAsia="MS Mincho" w:hAnsi="Arial" w:cs="Tahoma"/>
      <w:sz w:val="28"/>
      <w:szCs w:val="28"/>
      <w:lang w:eastAsia="ar-SA"/>
    </w:rPr>
  </w:style>
  <w:style w:type="paragraph" w:customStyle="1" w:styleId="Epgrafe2">
    <w:name w:val="Epígrafe2"/>
    <w:basedOn w:val="Normal"/>
    <w:rsid w:val="00F862D3"/>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Textocomentario2">
    <w:name w:val="Texto comentario2"/>
    <w:basedOn w:val="Normal"/>
    <w:rsid w:val="00F862D3"/>
    <w:pPr>
      <w:widowControl w:val="0"/>
      <w:spacing w:after="0" w:line="360" w:lineRule="atLeast"/>
      <w:jc w:val="both"/>
    </w:pPr>
    <w:rPr>
      <w:rFonts w:ascii="Times New Roman" w:eastAsia="Times New Roman" w:hAnsi="Times New Roman" w:cs="Times New Roman"/>
      <w:sz w:val="20"/>
      <w:szCs w:val="20"/>
      <w:lang w:val="en-US" w:eastAsia="ar-SA"/>
    </w:rPr>
  </w:style>
  <w:style w:type="paragraph" w:customStyle="1" w:styleId="Textodebloque2">
    <w:name w:val="Texto de bloque2"/>
    <w:basedOn w:val="Normal"/>
    <w:rsid w:val="00F862D3"/>
    <w:pPr>
      <w:tabs>
        <w:tab w:val="left" w:pos="1764"/>
      </w:tabs>
      <w:suppressAutoHyphens/>
      <w:spacing w:after="0" w:line="240" w:lineRule="auto"/>
      <w:ind w:left="1152" w:right="-72" w:hanging="540"/>
      <w:jc w:val="both"/>
    </w:pPr>
    <w:rPr>
      <w:rFonts w:ascii="Palatino Linotype" w:eastAsia="Times New Roman" w:hAnsi="Palatino Linotype" w:cs="Palatino Linotype"/>
      <w:sz w:val="20"/>
      <w:szCs w:val="20"/>
      <w:lang w:val="es-MX" w:eastAsia="ar-SA"/>
    </w:rPr>
  </w:style>
  <w:style w:type="paragraph" w:customStyle="1" w:styleId="Listaconvietas20">
    <w:name w:val="Lista con viñetas2"/>
    <w:basedOn w:val="Normal"/>
    <w:rsid w:val="00F862D3"/>
    <w:pPr>
      <w:widowControl w:val="0"/>
      <w:spacing w:after="0" w:line="240" w:lineRule="auto"/>
      <w:ind w:left="21"/>
      <w:jc w:val="both"/>
    </w:pPr>
    <w:rPr>
      <w:rFonts w:ascii="Calibri" w:eastAsia="Arial Unicode MS" w:hAnsi="Calibri" w:cs="Calibri"/>
      <w:lang w:val="es-PY" w:eastAsia="ar-SA"/>
    </w:rPr>
  </w:style>
  <w:style w:type="paragraph" w:customStyle="1" w:styleId="Textoindependiente32">
    <w:name w:val="Texto independiente 32"/>
    <w:basedOn w:val="Normal"/>
    <w:rsid w:val="00F862D3"/>
    <w:pPr>
      <w:spacing w:after="120" w:line="240" w:lineRule="auto"/>
    </w:pPr>
    <w:rPr>
      <w:rFonts w:ascii="Times New Roman" w:eastAsia="Times New Roman" w:hAnsi="Times New Roman" w:cs="Times New Roman"/>
      <w:sz w:val="16"/>
      <w:szCs w:val="16"/>
      <w:lang w:eastAsia="ar-SA"/>
    </w:rPr>
  </w:style>
  <w:style w:type="paragraph" w:customStyle="1" w:styleId="Lista21">
    <w:name w:val="Lista 21"/>
    <w:basedOn w:val="Normal"/>
    <w:rsid w:val="00F862D3"/>
    <w:pPr>
      <w:suppressAutoHyphens/>
      <w:spacing w:after="0" w:line="240" w:lineRule="auto"/>
      <w:ind w:left="566" w:hanging="283"/>
    </w:pPr>
    <w:rPr>
      <w:rFonts w:ascii="Times New Roman" w:eastAsia="Times New Roman" w:hAnsi="Times New Roman" w:cs="Times New Roman"/>
      <w:sz w:val="24"/>
      <w:szCs w:val="24"/>
      <w:lang w:val="es-ES_tradnl" w:eastAsia="ar-SA"/>
    </w:rPr>
  </w:style>
  <w:style w:type="paragraph" w:customStyle="1" w:styleId="Lista31">
    <w:name w:val="Lista 31"/>
    <w:basedOn w:val="Normal"/>
    <w:rsid w:val="00F862D3"/>
    <w:pPr>
      <w:suppressAutoHyphens/>
      <w:spacing w:after="0" w:line="240" w:lineRule="auto"/>
      <w:ind w:left="849" w:hanging="283"/>
    </w:pPr>
    <w:rPr>
      <w:rFonts w:ascii="Times New Roman" w:eastAsia="Times New Roman" w:hAnsi="Times New Roman" w:cs="Times New Roman"/>
      <w:sz w:val="24"/>
      <w:szCs w:val="24"/>
      <w:lang w:val="es-ES_tradnl" w:eastAsia="ar-SA"/>
    </w:rPr>
  </w:style>
  <w:style w:type="paragraph" w:customStyle="1" w:styleId="Encabezadodemensaje1">
    <w:name w:val="Encabezado de mensaje1"/>
    <w:basedOn w:val="Normal"/>
    <w:rsid w:val="00F862D3"/>
    <w:pPr>
      <w:pBdr>
        <w:top w:val="single" w:sz="4" w:space="1" w:color="000000"/>
        <w:left w:val="single" w:sz="4" w:space="1" w:color="000000"/>
        <w:bottom w:val="single" w:sz="4" w:space="1" w:color="000000"/>
        <w:right w:val="single" w:sz="4" w:space="1" w:color="000000"/>
      </w:pBdr>
      <w:shd w:val="clear" w:color="auto" w:fill="CCCCCC"/>
      <w:suppressAutoHyphens/>
      <w:spacing w:after="0" w:line="240" w:lineRule="auto"/>
      <w:ind w:left="1134" w:hanging="1134"/>
    </w:pPr>
    <w:rPr>
      <w:rFonts w:ascii="Cambria" w:eastAsia="Times New Roman" w:hAnsi="Cambria" w:cs="Cambria"/>
      <w:sz w:val="24"/>
      <w:szCs w:val="24"/>
      <w:lang w:val="es-ES_tradnl" w:eastAsia="ar-SA"/>
    </w:rPr>
  </w:style>
  <w:style w:type="paragraph" w:customStyle="1" w:styleId="Fecha1">
    <w:name w:val="Fecha1"/>
    <w:basedOn w:val="Normal"/>
    <w:next w:val="Normal"/>
    <w:rsid w:val="00F862D3"/>
    <w:pPr>
      <w:suppressAutoHyphens/>
      <w:spacing w:after="0" w:line="240" w:lineRule="auto"/>
    </w:pPr>
    <w:rPr>
      <w:rFonts w:ascii="Times New Roman" w:eastAsia="Times New Roman" w:hAnsi="Times New Roman" w:cs="Times New Roman"/>
      <w:sz w:val="24"/>
      <w:szCs w:val="24"/>
      <w:lang w:val="es-ES_tradnl" w:eastAsia="ar-SA"/>
    </w:rPr>
  </w:style>
  <w:style w:type="paragraph" w:customStyle="1" w:styleId="Listaconvietas22">
    <w:name w:val="Lista con viñetas 22"/>
    <w:basedOn w:val="Normal"/>
    <w:rsid w:val="00F862D3"/>
    <w:pPr>
      <w:tabs>
        <w:tab w:val="num" w:pos="360"/>
        <w:tab w:val="left" w:pos="1440"/>
        <w:tab w:val="left" w:pos="1512"/>
      </w:tabs>
      <w:suppressAutoHyphens/>
      <w:spacing w:after="0" w:line="240" w:lineRule="auto"/>
      <w:ind w:left="720" w:hanging="360"/>
    </w:pPr>
    <w:rPr>
      <w:rFonts w:ascii="Times New Roman" w:eastAsia="Times New Roman" w:hAnsi="Times New Roman" w:cs="Times New Roman"/>
      <w:sz w:val="24"/>
      <w:szCs w:val="24"/>
      <w:lang w:val="es-ES_tradnl" w:eastAsia="ar-SA"/>
    </w:rPr>
  </w:style>
  <w:style w:type="paragraph" w:customStyle="1" w:styleId="Continuarlista1">
    <w:name w:val="Continuar lista1"/>
    <w:basedOn w:val="Normal"/>
    <w:rsid w:val="00F862D3"/>
    <w:pPr>
      <w:suppressAutoHyphens/>
      <w:spacing w:after="120" w:line="240" w:lineRule="auto"/>
      <w:ind w:left="283"/>
    </w:pPr>
    <w:rPr>
      <w:rFonts w:ascii="Times New Roman" w:eastAsia="Times New Roman" w:hAnsi="Times New Roman" w:cs="Times New Roman"/>
      <w:sz w:val="24"/>
      <w:szCs w:val="24"/>
      <w:lang w:val="es-ES_tradnl" w:eastAsia="ar-SA"/>
    </w:rPr>
  </w:style>
  <w:style w:type="paragraph" w:customStyle="1" w:styleId="Textoindependienteprimerasangra1">
    <w:name w:val="Texto independiente primera sangría1"/>
    <w:basedOn w:val="Textoindependiente"/>
    <w:rsid w:val="00F862D3"/>
    <w:pPr>
      <w:suppressAutoHyphens/>
      <w:spacing w:after="120"/>
      <w:ind w:firstLine="210"/>
      <w:jc w:val="left"/>
    </w:pPr>
    <w:rPr>
      <w:szCs w:val="24"/>
      <w:lang w:eastAsia="ar-SA"/>
    </w:rPr>
  </w:style>
  <w:style w:type="paragraph" w:customStyle="1" w:styleId="Textoindependienteprimerasangra21">
    <w:name w:val="Texto independiente primera sangría 21"/>
    <w:basedOn w:val="Sangradetextonormal"/>
    <w:rsid w:val="00F862D3"/>
    <w:pPr>
      <w:tabs>
        <w:tab w:val="clear" w:pos="-720"/>
        <w:tab w:val="clear" w:pos="0"/>
      </w:tabs>
      <w:spacing w:after="120"/>
      <w:ind w:left="283" w:firstLine="210"/>
      <w:jc w:val="left"/>
    </w:pPr>
    <w:rPr>
      <w:rFonts w:ascii="Times New Roman" w:hAnsi="Times New Roman"/>
      <w:spacing w:val="0"/>
      <w:szCs w:val="24"/>
      <w:lang w:eastAsia="ar-SA"/>
    </w:rPr>
  </w:style>
  <w:style w:type="paragraph" w:customStyle="1" w:styleId="StyleStyleArial10ptJustifiedAfter6ptLinespacing15l">
    <w:name w:val="Style Style Arial 10 pt Justified After:  6 pt Line spacing:  1.5 l..."/>
    <w:basedOn w:val="Normal"/>
    <w:autoRedefine/>
    <w:rsid w:val="00F862D3"/>
    <w:pPr>
      <w:tabs>
        <w:tab w:val="left" w:pos="400"/>
      </w:tabs>
      <w:spacing w:after="120" w:line="360" w:lineRule="auto"/>
      <w:jc w:val="both"/>
    </w:pPr>
    <w:rPr>
      <w:rFonts w:ascii="Arial" w:eastAsia="Times New Roman" w:hAnsi="Arial" w:cs="Times New Roman"/>
      <w:sz w:val="18"/>
      <w:lang w:val="es-ES_tradnl"/>
    </w:rPr>
  </w:style>
  <w:style w:type="character" w:styleId="Refdenotaalpie">
    <w:name w:val="footnote reference"/>
    <w:unhideWhenUsed/>
    <w:rsid w:val="00F862D3"/>
    <w:rPr>
      <w:vertAlign w:val="superscript"/>
    </w:rPr>
  </w:style>
  <w:style w:type="character" w:customStyle="1" w:styleId="EquationCaption">
    <w:name w:val="_Equation Caption"/>
    <w:rsid w:val="00F862D3"/>
  </w:style>
  <w:style w:type="character" w:customStyle="1" w:styleId="fieldstylefullgradientfilter">
    <w:name w:val="fieldstyle fullgradientfilter"/>
    <w:rsid w:val="00F862D3"/>
  </w:style>
  <w:style w:type="character" w:customStyle="1" w:styleId="apple-style-span">
    <w:name w:val="apple-style-span"/>
    <w:rsid w:val="00F862D3"/>
    <w:rPr>
      <w:rFonts w:ascii="Times New Roman" w:hAnsi="Times New Roman" w:cs="Times New Roman" w:hint="default"/>
    </w:rPr>
  </w:style>
  <w:style w:type="character" w:customStyle="1" w:styleId="detalles">
    <w:name w:val="detalles"/>
    <w:rsid w:val="00F862D3"/>
    <w:rPr>
      <w:rFonts w:ascii="Times New Roman" w:hAnsi="Times New Roman" w:cs="Times New Roman" w:hint="default"/>
    </w:rPr>
  </w:style>
  <w:style w:type="character" w:customStyle="1" w:styleId="CarCar22">
    <w:name w:val="Car Car22"/>
    <w:locked/>
    <w:rsid w:val="00F862D3"/>
    <w:rPr>
      <w:sz w:val="24"/>
      <w:lang w:val="es-ES" w:eastAsia="zh-CN"/>
    </w:rPr>
  </w:style>
  <w:style w:type="character" w:customStyle="1" w:styleId="CarCar21">
    <w:name w:val="Car Car21"/>
    <w:rsid w:val="00F862D3"/>
    <w:rPr>
      <w:rFonts w:ascii="Times New Roman" w:hAnsi="Times New Roman" w:cs="Times New Roman" w:hint="default"/>
      <w:b/>
      <w:bCs/>
      <w:sz w:val="24"/>
      <w:szCs w:val="24"/>
      <w:lang w:val="es-ES_tradnl" w:eastAsia="ar-SA" w:bidi="ar-SA"/>
    </w:rPr>
  </w:style>
  <w:style w:type="character" w:customStyle="1" w:styleId="Sub-ClauseSub-paragraphCarCar">
    <w:name w:val="Sub-Clause Sub-paragraph Car Car"/>
    <w:locked/>
    <w:rsid w:val="00F862D3"/>
    <w:rPr>
      <w:sz w:val="24"/>
      <w:lang w:val="es-ES" w:eastAsia="zh-CN"/>
    </w:rPr>
  </w:style>
  <w:style w:type="character" w:customStyle="1" w:styleId="CarCar17">
    <w:name w:val="Car Car17"/>
    <w:rsid w:val="00F862D3"/>
    <w:rPr>
      <w:rFonts w:ascii="Times New Roman" w:hAnsi="Times New Roman" w:cs="Times New Roman" w:hint="default"/>
      <w:b/>
      <w:bCs/>
      <w:sz w:val="24"/>
      <w:szCs w:val="24"/>
      <w:lang w:val="es-ES_tradnl" w:eastAsia="ar-SA" w:bidi="ar-SA"/>
    </w:rPr>
  </w:style>
  <w:style w:type="character" w:customStyle="1" w:styleId="CarCar16">
    <w:name w:val="Car Car16"/>
    <w:locked/>
    <w:rsid w:val="00F862D3"/>
    <w:rPr>
      <w:b/>
      <w:bCs/>
      <w:sz w:val="32"/>
      <w:szCs w:val="24"/>
      <w:lang w:val="es-ES" w:eastAsia="zh-CN"/>
    </w:rPr>
  </w:style>
  <w:style w:type="character" w:customStyle="1" w:styleId="WW8Num1z0">
    <w:name w:val="WW8Num1z0"/>
    <w:rsid w:val="00F862D3"/>
    <w:rPr>
      <w:rFonts w:ascii="Times New Roman Bold" w:hAnsi="Times New Roman Bold" w:cs="Times New Roman Bold" w:hint="default"/>
      <w:b/>
      <w:bCs w:val="0"/>
      <w:i w:val="0"/>
      <w:iCs w:val="0"/>
      <w:sz w:val="28"/>
    </w:rPr>
  </w:style>
  <w:style w:type="character" w:customStyle="1" w:styleId="WW8Num1z1">
    <w:name w:val="WW8Num1z1"/>
    <w:rsid w:val="00F862D3"/>
    <w:rPr>
      <w:rFonts w:ascii="Times New Roman" w:hAnsi="Times New Roman" w:cs="Times New Roman" w:hint="default"/>
      <w:b w:val="0"/>
      <w:bCs w:val="0"/>
      <w:i w:val="0"/>
      <w:iCs w:val="0"/>
      <w:sz w:val="24"/>
    </w:rPr>
  </w:style>
  <w:style w:type="character" w:customStyle="1" w:styleId="WW8Num1z5">
    <w:name w:val="WW8Num1z5"/>
    <w:rsid w:val="00F862D3"/>
    <w:rPr>
      <w:rFonts w:ascii="Times New Roman" w:hAnsi="Times New Roman" w:cs="Times New Roman" w:hint="default"/>
      <w:b w:val="0"/>
      <w:bCs w:val="0"/>
      <w:i w:val="0"/>
      <w:iCs w:val="0"/>
      <w:strike w:val="0"/>
      <w:dstrike w:val="0"/>
      <w:sz w:val="24"/>
      <w:u w:val="none"/>
      <w:effect w:val="none"/>
    </w:rPr>
  </w:style>
  <w:style w:type="character" w:customStyle="1" w:styleId="WW8Num3z0">
    <w:name w:val="WW8Num3z0"/>
    <w:rsid w:val="00F862D3"/>
    <w:rPr>
      <w:rFonts w:ascii="Symbol" w:hAnsi="Symbol" w:cs="Symbol" w:hint="default"/>
    </w:rPr>
  </w:style>
  <w:style w:type="character" w:customStyle="1" w:styleId="WW8Num3z1">
    <w:name w:val="WW8Num3z1"/>
    <w:rsid w:val="00F862D3"/>
    <w:rPr>
      <w:rFonts w:ascii="Courier New" w:hAnsi="Courier New" w:cs="Courier New" w:hint="default"/>
    </w:rPr>
  </w:style>
  <w:style w:type="character" w:customStyle="1" w:styleId="WW8Num4z0">
    <w:name w:val="WW8Num4z0"/>
    <w:rsid w:val="00F862D3"/>
    <w:rPr>
      <w:rFonts w:ascii="Symbol" w:hAnsi="Symbol" w:cs="Symbol" w:hint="default"/>
    </w:rPr>
  </w:style>
  <w:style w:type="character" w:customStyle="1" w:styleId="WW8Num4z1">
    <w:name w:val="WW8Num4z1"/>
    <w:rsid w:val="00F862D3"/>
    <w:rPr>
      <w:rFonts w:ascii="Courier New" w:hAnsi="Courier New" w:cs="Courier New" w:hint="default"/>
    </w:rPr>
  </w:style>
  <w:style w:type="character" w:customStyle="1" w:styleId="WW8Num4z2">
    <w:name w:val="WW8Num4z2"/>
    <w:rsid w:val="00F862D3"/>
    <w:rPr>
      <w:rFonts w:ascii="Wingdings" w:hAnsi="Wingdings" w:cs="Wingdings" w:hint="default"/>
    </w:rPr>
  </w:style>
  <w:style w:type="character" w:customStyle="1" w:styleId="WW8Num5z0">
    <w:name w:val="WW8Num5z0"/>
    <w:rsid w:val="00F862D3"/>
    <w:rPr>
      <w:rFonts w:ascii="Symbol" w:hAnsi="Symbol" w:cs="Symbol" w:hint="default"/>
    </w:rPr>
  </w:style>
  <w:style w:type="character" w:customStyle="1" w:styleId="WW8Num6z0">
    <w:name w:val="WW8Num6z0"/>
    <w:rsid w:val="00F862D3"/>
    <w:rPr>
      <w:rFonts w:ascii="Symbol" w:hAnsi="Symbol" w:cs="Symbol" w:hint="default"/>
    </w:rPr>
  </w:style>
  <w:style w:type="character" w:customStyle="1" w:styleId="WW8Num7z1">
    <w:name w:val="WW8Num7z1"/>
    <w:rsid w:val="00F862D3"/>
    <w:rPr>
      <w:rFonts w:ascii="Courier New" w:hAnsi="Courier New" w:cs="Courier New" w:hint="default"/>
    </w:rPr>
  </w:style>
  <w:style w:type="character" w:customStyle="1" w:styleId="Absatz-Standardschriftart">
    <w:name w:val="Absatz-Standardschriftart"/>
    <w:rsid w:val="00F862D3"/>
  </w:style>
  <w:style w:type="character" w:customStyle="1" w:styleId="WW-Absatz-Standardschriftart">
    <w:name w:val="WW-Absatz-Standardschriftart"/>
    <w:rsid w:val="00F862D3"/>
  </w:style>
  <w:style w:type="character" w:customStyle="1" w:styleId="WW8Num5z1">
    <w:name w:val="WW8Num5z1"/>
    <w:rsid w:val="00F862D3"/>
    <w:rPr>
      <w:rFonts w:ascii="Courier New" w:hAnsi="Courier New" w:cs="Courier New" w:hint="default"/>
    </w:rPr>
  </w:style>
  <w:style w:type="character" w:customStyle="1" w:styleId="WW8Num5z2">
    <w:name w:val="WW8Num5z2"/>
    <w:rsid w:val="00F862D3"/>
    <w:rPr>
      <w:rFonts w:ascii="Wingdings" w:hAnsi="Wingdings" w:cs="Wingdings" w:hint="default"/>
    </w:rPr>
  </w:style>
  <w:style w:type="character" w:customStyle="1" w:styleId="WW8Num7z0">
    <w:name w:val="WW8Num7z0"/>
    <w:rsid w:val="00F862D3"/>
    <w:rPr>
      <w:rFonts w:ascii="Symbol" w:hAnsi="Symbol" w:cs="Symbol" w:hint="default"/>
    </w:rPr>
  </w:style>
  <w:style w:type="character" w:customStyle="1" w:styleId="WW8Num8z1">
    <w:name w:val="WW8Num8z1"/>
    <w:rsid w:val="00F862D3"/>
    <w:rPr>
      <w:b w:val="0"/>
      <w:bCs w:val="0"/>
      <w:i w:val="0"/>
      <w:iCs w:val="0"/>
    </w:rPr>
  </w:style>
  <w:style w:type="character" w:customStyle="1" w:styleId="WW8Num10z0">
    <w:name w:val="WW8Num10z0"/>
    <w:rsid w:val="00F862D3"/>
    <w:rPr>
      <w:rFonts w:ascii="Symbol" w:hAnsi="Symbol" w:cs="Symbol" w:hint="default"/>
    </w:rPr>
  </w:style>
  <w:style w:type="character" w:customStyle="1" w:styleId="WW-Absatz-Standardschriftart1">
    <w:name w:val="WW-Absatz-Standardschriftart1"/>
    <w:rsid w:val="00F862D3"/>
  </w:style>
  <w:style w:type="character" w:customStyle="1" w:styleId="WW-Absatz-Standardschriftart11">
    <w:name w:val="WW-Absatz-Standardschriftart11"/>
    <w:rsid w:val="00F862D3"/>
  </w:style>
  <w:style w:type="character" w:customStyle="1" w:styleId="WW-Absatz-Standardschriftart111">
    <w:name w:val="WW-Absatz-Standardschriftart111"/>
    <w:rsid w:val="00F862D3"/>
  </w:style>
  <w:style w:type="character" w:customStyle="1" w:styleId="WW-Absatz-Standardschriftart1111">
    <w:name w:val="WW-Absatz-Standardschriftart1111"/>
    <w:rsid w:val="00F862D3"/>
  </w:style>
  <w:style w:type="character" w:customStyle="1" w:styleId="WW-Absatz-Standardschriftart11111">
    <w:name w:val="WW-Absatz-Standardschriftart11111"/>
    <w:rsid w:val="00F862D3"/>
  </w:style>
  <w:style w:type="character" w:customStyle="1" w:styleId="WW-Absatz-Standardschriftart111111">
    <w:name w:val="WW-Absatz-Standardschriftart111111"/>
    <w:rsid w:val="00F862D3"/>
  </w:style>
  <w:style w:type="character" w:customStyle="1" w:styleId="WW-Absatz-Standardschriftart1111111">
    <w:name w:val="WW-Absatz-Standardschriftart1111111"/>
    <w:rsid w:val="00F862D3"/>
  </w:style>
  <w:style w:type="character" w:customStyle="1" w:styleId="WW-Absatz-Standardschriftart11111111">
    <w:name w:val="WW-Absatz-Standardschriftart11111111"/>
    <w:rsid w:val="00F862D3"/>
  </w:style>
  <w:style w:type="character" w:customStyle="1" w:styleId="WW-Absatz-Standardschriftart111111111">
    <w:name w:val="WW-Absatz-Standardschriftart111111111"/>
    <w:rsid w:val="00F862D3"/>
  </w:style>
  <w:style w:type="character" w:customStyle="1" w:styleId="WW-Absatz-Standardschriftart1111111111">
    <w:name w:val="WW-Absatz-Standardschriftart1111111111"/>
    <w:rsid w:val="00F862D3"/>
  </w:style>
  <w:style w:type="character" w:customStyle="1" w:styleId="WW-Absatz-Standardschriftart11111111111">
    <w:name w:val="WW-Absatz-Standardschriftart11111111111"/>
    <w:rsid w:val="00F862D3"/>
  </w:style>
  <w:style w:type="character" w:customStyle="1" w:styleId="Fuentedeprrafopredeter1">
    <w:name w:val="Fuente de párrafo predeter.1"/>
    <w:rsid w:val="00F862D3"/>
  </w:style>
  <w:style w:type="character" w:customStyle="1" w:styleId="WW-Absatz-Standardschriftart111111111111">
    <w:name w:val="WW-Absatz-Standardschriftart111111111111"/>
    <w:rsid w:val="00F862D3"/>
  </w:style>
  <w:style w:type="character" w:customStyle="1" w:styleId="WW-Absatz-Standardschriftart1111111111111">
    <w:name w:val="WW-Absatz-Standardschriftart1111111111111"/>
    <w:rsid w:val="00F862D3"/>
  </w:style>
  <w:style w:type="character" w:customStyle="1" w:styleId="WW-Absatz-Standardschriftart11111111111111">
    <w:name w:val="WW-Absatz-Standardschriftart11111111111111"/>
    <w:rsid w:val="00F862D3"/>
  </w:style>
  <w:style w:type="character" w:customStyle="1" w:styleId="WW-Absatz-Standardschriftart111111111111111">
    <w:name w:val="WW-Absatz-Standardschriftart111111111111111"/>
    <w:rsid w:val="00F862D3"/>
  </w:style>
  <w:style w:type="character" w:customStyle="1" w:styleId="WW-Absatz-Standardschriftart1111111111111111">
    <w:name w:val="WW-Absatz-Standardschriftart1111111111111111"/>
    <w:rsid w:val="00F862D3"/>
  </w:style>
  <w:style w:type="character" w:customStyle="1" w:styleId="WW-Absatz-Standardschriftart11111111111111111">
    <w:name w:val="WW-Absatz-Standardschriftart11111111111111111"/>
    <w:rsid w:val="00F862D3"/>
  </w:style>
  <w:style w:type="character" w:customStyle="1" w:styleId="WW-Absatz-Standardschriftart111111111111111111">
    <w:name w:val="WW-Absatz-Standardschriftart111111111111111111"/>
    <w:rsid w:val="00F862D3"/>
  </w:style>
  <w:style w:type="character" w:customStyle="1" w:styleId="WW8Num10z3">
    <w:name w:val="WW8Num10z3"/>
    <w:rsid w:val="00F862D3"/>
    <w:rPr>
      <w:rFonts w:ascii="Wingdings" w:hAnsi="Wingdings" w:cs="Wingdings" w:hint="default"/>
    </w:rPr>
  </w:style>
  <w:style w:type="character" w:customStyle="1" w:styleId="WW-Absatz-Standardschriftart1111111111111111111">
    <w:name w:val="WW-Absatz-Standardschriftart1111111111111111111"/>
    <w:rsid w:val="00F862D3"/>
  </w:style>
  <w:style w:type="character" w:customStyle="1" w:styleId="WW8Num10z2">
    <w:name w:val="WW8Num10z2"/>
    <w:rsid w:val="00F862D3"/>
    <w:rPr>
      <w:rFonts w:ascii="Wingdings" w:hAnsi="Wingdings" w:cs="Wingdings" w:hint="default"/>
    </w:rPr>
  </w:style>
  <w:style w:type="character" w:customStyle="1" w:styleId="WW-Absatz-Standardschriftart11111111111111111111">
    <w:name w:val="WW-Absatz-Standardschriftart11111111111111111111"/>
    <w:rsid w:val="00F862D3"/>
  </w:style>
  <w:style w:type="character" w:customStyle="1" w:styleId="WW-Absatz-Standardschriftart111111111111111111111">
    <w:name w:val="WW-Absatz-Standardschriftart111111111111111111111"/>
    <w:rsid w:val="00F862D3"/>
  </w:style>
  <w:style w:type="character" w:customStyle="1" w:styleId="WW-Absatz-Standardschriftart1111111111111111111111">
    <w:name w:val="WW-Absatz-Standardschriftart1111111111111111111111"/>
    <w:rsid w:val="00F862D3"/>
  </w:style>
  <w:style w:type="character" w:customStyle="1" w:styleId="WW8Num5z3">
    <w:name w:val="WW8Num5z3"/>
    <w:rsid w:val="00F862D3"/>
    <w:rPr>
      <w:rFonts w:ascii="Symbol" w:hAnsi="Symbol" w:cs="Courier" w:hint="default"/>
      <w:sz w:val="24"/>
      <w:szCs w:val="24"/>
    </w:rPr>
  </w:style>
  <w:style w:type="character" w:customStyle="1" w:styleId="WW8Num6z1">
    <w:name w:val="WW8Num6z1"/>
    <w:rsid w:val="00F862D3"/>
    <w:rPr>
      <w:rFonts w:ascii="Courier New" w:hAnsi="Courier New" w:cs="Courier New" w:hint="default"/>
    </w:rPr>
  </w:style>
  <w:style w:type="character" w:customStyle="1" w:styleId="WW8Num6z2">
    <w:name w:val="WW8Num6z2"/>
    <w:rsid w:val="00F862D3"/>
    <w:rPr>
      <w:rFonts w:ascii="Wingdings" w:hAnsi="Wingdings" w:cs="Wingdings" w:hint="default"/>
    </w:rPr>
  </w:style>
  <w:style w:type="character" w:customStyle="1" w:styleId="WW8Num8z0">
    <w:name w:val="WW8Num8z0"/>
    <w:rsid w:val="00F862D3"/>
    <w:rPr>
      <w:b/>
      <w:bCs w:val="0"/>
      <w:i w:val="0"/>
      <w:iCs w:val="0"/>
    </w:rPr>
  </w:style>
  <w:style w:type="character" w:customStyle="1" w:styleId="WW8Num9z0">
    <w:name w:val="WW8Num9z0"/>
    <w:rsid w:val="00F862D3"/>
    <w:rPr>
      <w:rFonts w:ascii="Symbol" w:hAnsi="Symbol" w:cs="Symbol" w:hint="default"/>
    </w:rPr>
  </w:style>
  <w:style w:type="character" w:customStyle="1" w:styleId="WW8Num10z1">
    <w:name w:val="WW8Num10z1"/>
    <w:rsid w:val="00F862D3"/>
    <w:rPr>
      <w:rFonts w:ascii="Courier New" w:hAnsi="Courier New" w:cs="Courier New" w:hint="default"/>
    </w:rPr>
  </w:style>
  <w:style w:type="character" w:customStyle="1" w:styleId="WW8Num13z3">
    <w:name w:val="WW8Num13z3"/>
    <w:rsid w:val="00F862D3"/>
    <w:rPr>
      <w:rFonts w:ascii="Symbol" w:hAnsi="Symbol" w:cs="Courier" w:hint="default"/>
      <w:sz w:val="24"/>
      <w:szCs w:val="24"/>
    </w:rPr>
  </w:style>
  <w:style w:type="character" w:customStyle="1" w:styleId="WW8Num14z3">
    <w:name w:val="WW8Num14z3"/>
    <w:rsid w:val="00F862D3"/>
    <w:rPr>
      <w:rFonts w:ascii="Symbol" w:hAnsi="Symbol" w:cs="Courier" w:hint="default"/>
      <w:sz w:val="24"/>
      <w:szCs w:val="24"/>
    </w:rPr>
  </w:style>
  <w:style w:type="character" w:customStyle="1" w:styleId="WW8Num15z3">
    <w:name w:val="WW8Num15z3"/>
    <w:rsid w:val="00F862D3"/>
    <w:rPr>
      <w:rFonts w:ascii="Symbol" w:hAnsi="Symbol" w:cs="Courier" w:hint="default"/>
      <w:sz w:val="24"/>
      <w:szCs w:val="24"/>
    </w:rPr>
  </w:style>
  <w:style w:type="character" w:customStyle="1" w:styleId="WW8Num16z2">
    <w:name w:val="WW8Num16z2"/>
    <w:rsid w:val="00F862D3"/>
    <w:rPr>
      <w:rFonts w:ascii="Arial" w:hAnsi="Arial" w:cs="Arial" w:hint="default"/>
      <w:b w:val="0"/>
      <w:bCs w:val="0"/>
      <w:sz w:val="18"/>
      <w:szCs w:val="18"/>
    </w:rPr>
  </w:style>
  <w:style w:type="character" w:customStyle="1" w:styleId="WW-Absatz-Standardschriftart11111111111111111111111">
    <w:name w:val="WW-Absatz-Standardschriftart11111111111111111111111"/>
    <w:rsid w:val="00F862D3"/>
  </w:style>
  <w:style w:type="character" w:customStyle="1" w:styleId="WW-Absatz-Standardschriftart111111111111111111111111">
    <w:name w:val="WW-Absatz-Standardschriftart111111111111111111111111"/>
    <w:rsid w:val="00F862D3"/>
  </w:style>
  <w:style w:type="character" w:customStyle="1" w:styleId="WW-Absatz-Standardschriftart1111111111111111111111111">
    <w:name w:val="WW-Absatz-Standardschriftart1111111111111111111111111"/>
    <w:rsid w:val="00F862D3"/>
  </w:style>
  <w:style w:type="character" w:customStyle="1" w:styleId="WW-Absatz-Standardschriftart11111111111111111111111111">
    <w:name w:val="WW-Absatz-Standardschriftart11111111111111111111111111"/>
    <w:rsid w:val="00F862D3"/>
  </w:style>
  <w:style w:type="character" w:customStyle="1" w:styleId="WW8Num16z0">
    <w:name w:val="WW8Num16z0"/>
    <w:rsid w:val="00F862D3"/>
    <w:rPr>
      <w:rFonts w:ascii="Symbol" w:hAnsi="Symbol" w:cs="Symbol" w:hint="default"/>
      <w:b w:val="0"/>
      <w:bCs w:val="0"/>
      <w:sz w:val="20"/>
      <w:szCs w:val="20"/>
    </w:rPr>
  </w:style>
  <w:style w:type="character" w:customStyle="1" w:styleId="WW-Absatz-Standardschriftart111111111111111111111111111">
    <w:name w:val="WW-Absatz-Standardschriftart111111111111111111111111111"/>
    <w:rsid w:val="00F862D3"/>
  </w:style>
  <w:style w:type="character" w:customStyle="1" w:styleId="WW8Num16z3">
    <w:name w:val="WW8Num16z3"/>
    <w:rsid w:val="00F862D3"/>
    <w:rPr>
      <w:rFonts w:ascii="Symbol" w:hAnsi="Symbol" w:cs="Courier" w:hint="default"/>
      <w:sz w:val="24"/>
      <w:szCs w:val="24"/>
    </w:rPr>
  </w:style>
  <w:style w:type="character" w:customStyle="1" w:styleId="WW8Num16z4">
    <w:name w:val="WW8Num16z4"/>
    <w:rsid w:val="00F862D3"/>
    <w:rPr>
      <w:rFonts w:ascii="Symbol" w:hAnsi="Symbol" w:cs="Symbol" w:hint="default"/>
      <w:b w:val="0"/>
      <w:bCs w:val="0"/>
      <w:sz w:val="20"/>
      <w:szCs w:val="20"/>
    </w:rPr>
  </w:style>
  <w:style w:type="character" w:customStyle="1" w:styleId="WW-Absatz-Standardschriftart1111111111111111111111111111">
    <w:name w:val="WW-Absatz-Standardschriftart1111111111111111111111111111"/>
    <w:rsid w:val="00F862D3"/>
  </w:style>
  <w:style w:type="character" w:customStyle="1" w:styleId="WW-Absatz-Standardschriftart11111111111111111111111111111">
    <w:name w:val="WW-Absatz-Standardschriftart11111111111111111111111111111"/>
    <w:rsid w:val="00F862D3"/>
  </w:style>
  <w:style w:type="character" w:customStyle="1" w:styleId="WW-Absatz-Standardschriftart111111111111111111111111111111">
    <w:name w:val="WW-Absatz-Standardschriftart111111111111111111111111111111"/>
    <w:rsid w:val="00F862D3"/>
  </w:style>
  <w:style w:type="character" w:customStyle="1" w:styleId="WW-Absatz-Standardschriftart1111111111111111111111111111111">
    <w:name w:val="WW-Absatz-Standardschriftart1111111111111111111111111111111"/>
    <w:rsid w:val="00F862D3"/>
  </w:style>
  <w:style w:type="character" w:customStyle="1" w:styleId="WW-Absatz-Standardschriftart11111111111111111111111111111111">
    <w:name w:val="WW-Absatz-Standardschriftart11111111111111111111111111111111"/>
    <w:rsid w:val="00F862D3"/>
  </w:style>
  <w:style w:type="character" w:customStyle="1" w:styleId="WW8Num17z0">
    <w:name w:val="WW8Num17z0"/>
    <w:rsid w:val="00F862D3"/>
    <w:rPr>
      <w:rFonts w:ascii="Symbol" w:hAnsi="Symbol" w:cs="Symbol" w:hint="default"/>
      <w:b/>
      <w:bCs/>
    </w:rPr>
  </w:style>
  <w:style w:type="character" w:customStyle="1" w:styleId="WW8Num17z2">
    <w:name w:val="WW8Num17z2"/>
    <w:rsid w:val="00F862D3"/>
    <w:rPr>
      <w:rFonts w:ascii="Times New Roman" w:hAnsi="Times New Roman" w:cs="Times New Roman" w:hint="default"/>
      <w:b w:val="0"/>
      <w:bCs w:val="0"/>
      <w:sz w:val="20"/>
      <w:szCs w:val="20"/>
    </w:rPr>
  </w:style>
  <w:style w:type="character" w:customStyle="1" w:styleId="WW8Num18z0">
    <w:name w:val="WW8Num18z0"/>
    <w:rsid w:val="00F862D3"/>
    <w:rPr>
      <w:rFonts w:ascii="Symbol" w:hAnsi="Symbol" w:cs="Symbol" w:hint="default"/>
    </w:rPr>
  </w:style>
  <w:style w:type="character" w:customStyle="1" w:styleId="WW-Absatz-Standardschriftart111111111111111111111111111111111">
    <w:name w:val="WW-Absatz-Standardschriftart111111111111111111111111111111111"/>
    <w:rsid w:val="00F862D3"/>
  </w:style>
  <w:style w:type="character" w:customStyle="1" w:styleId="WW-Absatz-Standardschriftart1111111111111111111111111111111111">
    <w:name w:val="WW-Absatz-Standardschriftart1111111111111111111111111111111111"/>
    <w:rsid w:val="00F862D3"/>
  </w:style>
  <w:style w:type="character" w:customStyle="1" w:styleId="WW8Num6z3">
    <w:name w:val="WW8Num6z3"/>
    <w:rsid w:val="00F862D3"/>
    <w:rPr>
      <w:rFonts w:ascii="Symbol" w:hAnsi="Symbol" w:cs="Courier" w:hint="default"/>
      <w:sz w:val="24"/>
      <w:szCs w:val="24"/>
    </w:rPr>
  </w:style>
  <w:style w:type="character" w:customStyle="1" w:styleId="WW8Num7z2">
    <w:name w:val="WW8Num7z2"/>
    <w:rsid w:val="00F862D3"/>
    <w:rPr>
      <w:rFonts w:ascii="Wingdings" w:hAnsi="Wingdings" w:cs="Wingdings" w:hint="default"/>
    </w:rPr>
  </w:style>
  <w:style w:type="character" w:customStyle="1" w:styleId="WW8Num11z1">
    <w:name w:val="WW8Num11z1"/>
    <w:rsid w:val="00F862D3"/>
    <w:rPr>
      <w:rFonts w:ascii="Courier New" w:hAnsi="Courier New" w:cs="Courier New" w:hint="default"/>
    </w:rPr>
  </w:style>
  <w:style w:type="character" w:customStyle="1" w:styleId="WW-Absatz-Standardschriftart11111111111111111111111111111111111">
    <w:name w:val="WW-Absatz-Standardschriftart11111111111111111111111111111111111"/>
    <w:rsid w:val="00F862D3"/>
  </w:style>
  <w:style w:type="character" w:customStyle="1" w:styleId="WW8Num11z0">
    <w:name w:val="WW8Num11z0"/>
    <w:rsid w:val="00F862D3"/>
    <w:rPr>
      <w:rFonts w:ascii="Symbol" w:hAnsi="Symbol" w:cs="Symbol" w:hint="default"/>
    </w:rPr>
  </w:style>
  <w:style w:type="character" w:customStyle="1" w:styleId="WW8Num12z0">
    <w:name w:val="WW8Num12z0"/>
    <w:rsid w:val="00F862D3"/>
    <w:rPr>
      <w:rFonts w:ascii="Symbol" w:hAnsi="Symbol" w:cs="Symbol" w:hint="default"/>
    </w:rPr>
  </w:style>
  <w:style w:type="character" w:customStyle="1" w:styleId="WW8Num13z0">
    <w:name w:val="WW8Num13z0"/>
    <w:rsid w:val="00F862D3"/>
    <w:rPr>
      <w:rFonts w:ascii="Symbol" w:hAnsi="Symbol" w:cs="Symbol" w:hint="default"/>
    </w:rPr>
  </w:style>
  <w:style w:type="character" w:customStyle="1" w:styleId="WW8Num14z0">
    <w:name w:val="WW8Num14z0"/>
    <w:rsid w:val="00F862D3"/>
    <w:rPr>
      <w:rFonts w:ascii="Times New Roman Bold" w:hAnsi="Times New Roman Bold" w:cs="Times New Roman Bold" w:hint="default"/>
      <w:b/>
      <w:bCs w:val="0"/>
      <w:i w:val="0"/>
      <w:iCs w:val="0"/>
      <w:sz w:val="28"/>
    </w:rPr>
  </w:style>
  <w:style w:type="character" w:customStyle="1" w:styleId="WW8Num15z0">
    <w:name w:val="WW8Num15z0"/>
    <w:rsid w:val="00F862D3"/>
    <w:rPr>
      <w:rFonts w:ascii="Symbol" w:hAnsi="Symbol" w:cs="Symbol" w:hint="default"/>
    </w:rPr>
  </w:style>
  <w:style w:type="character" w:customStyle="1" w:styleId="WW8Num20z0">
    <w:name w:val="WW8Num20z0"/>
    <w:rsid w:val="00F862D3"/>
    <w:rPr>
      <w:rFonts w:ascii="Symbol" w:hAnsi="Symbol" w:cs="Symbol" w:hint="default"/>
    </w:rPr>
  </w:style>
  <w:style w:type="character" w:customStyle="1" w:styleId="WW8Num21z3">
    <w:name w:val="WW8Num21z3"/>
    <w:rsid w:val="00F862D3"/>
    <w:rPr>
      <w:rFonts w:ascii="Symbol" w:hAnsi="Symbol" w:cs="Courier" w:hint="default"/>
      <w:sz w:val="24"/>
      <w:szCs w:val="24"/>
    </w:rPr>
  </w:style>
  <w:style w:type="character" w:customStyle="1" w:styleId="WW8Num22z0">
    <w:name w:val="WW8Num22z0"/>
    <w:rsid w:val="00F862D3"/>
    <w:rPr>
      <w:rFonts w:ascii="Symbol" w:hAnsi="Symbol" w:cs="Symbol" w:hint="default"/>
    </w:rPr>
  </w:style>
  <w:style w:type="character" w:customStyle="1" w:styleId="WW8Num23z0">
    <w:name w:val="WW8Num23z0"/>
    <w:rsid w:val="00F862D3"/>
    <w:rPr>
      <w:rFonts w:ascii="Symbol" w:hAnsi="Symbol" w:cs="Symbol" w:hint="default"/>
    </w:rPr>
  </w:style>
  <w:style w:type="character" w:customStyle="1" w:styleId="WW8Num24z0">
    <w:name w:val="WW8Num24z0"/>
    <w:rsid w:val="00F862D3"/>
    <w:rPr>
      <w:rFonts w:ascii="Symbol" w:hAnsi="Symbol" w:cs="Symbol" w:hint="default"/>
    </w:rPr>
  </w:style>
  <w:style w:type="character" w:customStyle="1" w:styleId="WW8Num26z0">
    <w:name w:val="WW8Num26z0"/>
    <w:rsid w:val="00F862D3"/>
    <w:rPr>
      <w:rFonts w:ascii="Symbol" w:hAnsi="Symbol" w:cs="Symbol" w:hint="default"/>
    </w:rPr>
  </w:style>
  <w:style w:type="character" w:customStyle="1" w:styleId="WW8Num27z0">
    <w:name w:val="WW8Num27z0"/>
    <w:rsid w:val="00F862D3"/>
    <w:rPr>
      <w:rFonts w:ascii="Symbol" w:hAnsi="Symbol" w:cs="Symbol" w:hint="default"/>
    </w:rPr>
  </w:style>
  <w:style w:type="character" w:customStyle="1" w:styleId="WW8Num28z0">
    <w:name w:val="WW8Num28z0"/>
    <w:rsid w:val="00F862D3"/>
    <w:rPr>
      <w:rFonts w:ascii="Symbol" w:hAnsi="Symbol" w:cs="Symbol" w:hint="default"/>
    </w:rPr>
  </w:style>
  <w:style w:type="character" w:customStyle="1" w:styleId="WW8Num29z0">
    <w:name w:val="WW8Num29z0"/>
    <w:rsid w:val="00F862D3"/>
    <w:rPr>
      <w:rFonts w:ascii="Symbol" w:hAnsi="Symbol" w:cs="Symbol" w:hint="default"/>
    </w:rPr>
  </w:style>
  <w:style w:type="character" w:customStyle="1" w:styleId="WW8Num30z0">
    <w:name w:val="WW8Num30z0"/>
    <w:rsid w:val="00F862D3"/>
    <w:rPr>
      <w:rFonts w:ascii="Symbol" w:hAnsi="Symbol" w:cs="Symbol" w:hint="default"/>
    </w:rPr>
  </w:style>
  <w:style w:type="character" w:customStyle="1" w:styleId="WW8Num31z0">
    <w:name w:val="WW8Num31z0"/>
    <w:rsid w:val="00F862D3"/>
    <w:rPr>
      <w:rFonts w:ascii="Symbol" w:hAnsi="Symbol" w:cs="Symbol" w:hint="default"/>
    </w:rPr>
  </w:style>
  <w:style w:type="character" w:customStyle="1" w:styleId="WW8Num31z1">
    <w:name w:val="WW8Num31z1"/>
    <w:rsid w:val="00F862D3"/>
    <w:rPr>
      <w:rFonts w:ascii="Courier New" w:hAnsi="Courier New" w:cs="Courier New" w:hint="default"/>
    </w:rPr>
  </w:style>
  <w:style w:type="character" w:customStyle="1" w:styleId="WW8Num31z2">
    <w:name w:val="WW8Num31z2"/>
    <w:rsid w:val="00F862D3"/>
    <w:rPr>
      <w:rFonts w:ascii="Wingdings" w:hAnsi="Wingdings" w:cs="Wingdings" w:hint="default"/>
    </w:rPr>
  </w:style>
  <w:style w:type="character" w:customStyle="1" w:styleId="WW8Num32z0">
    <w:name w:val="WW8Num32z0"/>
    <w:rsid w:val="00F862D3"/>
    <w:rPr>
      <w:b/>
      <w:bCs w:val="0"/>
      <w:i w:val="0"/>
      <w:iCs w:val="0"/>
    </w:rPr>
  </w:style>
  <w:style w:type="character" w:customStyle="1" w:styleId="WW8Num33z0">
    <w:name w:val="WW8Num33z0"/>
    <w:rsid w:val="00F862D3"/>
    <w:rPr>
      <w:rFonts w:ascii="Symbol" w:hAnsi="Symbol" w:cs="Symbol" w:hint="default"/>
    </w:rPr>
  </w:style>
  <w:style w:type="character" w:customStyle="1" w:styleId="WW8Num34z0">
    <w:name w:val="WW8Num34z0"/>
    <w:rsid w:val="00F862D3"/>
    <w:rPr>
      <w:rFonts w:ascii="Symbol" w:hAnsi="Symbol" w:cs="Symbol" w:hint="default"/>
    </w:rPr>
  </w:style>
  <w:style w:type="character" w:customStyle="1" w:styleId="WW8Num35z0">
    <w:name w:val="WW8Num35z0"/>
    <w:rsid w:val="00F862D3"/>
    <w:rPr>
      <w:rFonts w:ascii="Symbol" w:hAnsi="Symbol" w:cs="Symbol" w:hint="default"/>
    </w:rPr>
  </w:style>
  <w:style w:type="character" w:customStyle="1" w:styleId="WW8Num36z0">
    <w:name w:val="WW8Num36z0"/>
    <w:rsid w:val="00F862D3"/>
    <w:rPr>
      <w:rFonts w:ascii="Symbol" w:hAnsi="Symbol" w:cs="Symbol" w:hint="default"/>
    </w:rPr>
  </w:style>
  <w:style w:type="character" w:customStyle="1" w:styleId="WW8Num37z0">
    <w:name w:val="WW8Num37z0"/>
    <w:rsid w:val="00F862D3"/>
    <w:rPr>
      <w:rFonts w:ascii="Symbol" w:hAnsi="Symbol" w:cs="Symbol" w:hint="default"/>
    </w:rPr>
  </w:style>
  <w:style w:type="character" w:customStyle="1" w:styleId="WW8Num38z0">
    <w:name w:val="WW8Num38z0"/>
    <w:rsid w:val="00F862D3"/>
    <w:rPr>
      <w:rFonts w:ascii="Symbol" w:hAnsi="Symbol" w:cs="Symbol" w:hint="default"/>
    </w:rPr>
  </w:style>
  <w:style w:type="character" w:customStyle="1" w:styleId="WW8Num39z0">
    <w:name w:val="WW8Num39z0"/>
    <w:rsid w:val="00F862D3"/>
    <w:rPr>
      <w:rFonts w:ascii="Symbol" w:hAnsi="Symbol" w:cs="Symbol" w:hint="default"/>
    </w:rPr>
  </w:style>
  <w:style w:type="character" w:customStyle="1" w:styleId="WW8Num40z0">
    <w:name w:val="WW8Num40z0"/>
    <w:rsid w:val="00F862D3"/>
    <w:rPr>
      <w:rFonts w:ascii="Symbol" w:hAnsi="Symbol" w:cs="Symbol" w:hint="default"/>
    </w:rPr>
  </w:style>
  <w:style w:type="character" w:customStyle="1" w:styleId="WW8Num41z0">
    <w:name w:val="WW8Num41z0"/>
    <w:rsid w:val="00F862D3"/>
    <w:rPr>
      <w:rFonts w:ascii="Symbol" w:hAnsi="Symbol" w:cs="Symbol" w:hint="default"/>
    </w:rPr>
  </w:style>
  <w:style w:type="character" w:customStyle="1" w:styleId="WW8Num43z0">
    <w:name w:val="WW8Num43z0"/>
    <w:rsid w:val="00F862D3"/>
    <w:rPr>
      <w:rFonts w:ascii="Symbol" w:hAnsi="Symbol" w:cs="Symbol" w:hint="default"/>
    </w:rPr>
  </w:style>
  <w:style w:type="character" w:customStyle="1" w:styleId="WW8Num43z1">
    <w:name w:val="WW8Num43z1"/>
    <w:rsid w:val="00F862D3"/>
    <w:rPr>
      <w:rFonts w:ascii="Courier New" w:hAnsi="Courier New" w:cs="Courier New" w:hint="default"/>
    </w:rPr>
  </w:style>
  <w:style w:type="character" w:customStyle="1" w:styleId="WW8Num43z2">
    <w:name w:val="WW8Num43z2"/>
    <w:rsid w:val="00F862D3"/>
    <w:rPr>
      <w:rFonts w:ascii="Wingdings" w:hAnsi="Wingdings" w:cs="Wingdings" w:hint="default"/>
    </w:rPr>
  </w:style>
  <w:style w:type="character" w:customStyle="1" w:styleId="WW8Num44z0">
    <w:name w:val="WW8Num44z0"/>
    <w:rsid w:val="00F862D3"/>
    <w:rPr>
      <w:rFonts w:ascii="Symbol" w:hAnsi="Symbol" w:cs="Symbol" w:hint="default"/>
    </w:rPr>
  </w:style>
  <w:style w:type="character" w:customStyle="1" w:styleId="WW8Num45z0">
    <w:name w:val="WW8Num45z0"/>
    <w:rsid w:val="00F862D3"/>
    <w:rPr>
      <w:rFonts w:ascii="Wingdings" w:hAnsi="Wingdings" w:cs="Wingdings" w:hint="default"/>
    </w:rPr>
  </w:style>
  <w:style w:type="character" w:customStyle="1" w:styleId="WW8Num46z0">
    <w:name w:val="WW8Num46z0"/>
    <w:rsid w:val="00F862D3"/>
    <w:rPr>
      <w:rFonts w:ascii="Symbol" w:hAnsi="Symbol" w:cs="Symbol" w:hint="default"/>
    </w:rPr>
  </w:style>
  <w:style w:type="character" w:customStyle="1" w:styleId="WW8Num47z0">
    <w:name w:val="WW8Num47z0"/>
    <w:rsid w:val="00F862D3"/>
    <w:rPr>
      <w:rFonts w:ascii="Times New Roman" w:hAnsi="Times New Roman" w:cs="Times New Roman" w:hint="default"/>
      <w:b/>
      <w:bCs w:val="0"/>
      <w:i w:val="0"/>
      <w:iCs w:val="0"/>
      <w:sz w:val="28"/>
    </w:rPr>
  </w:style>
  <w:style w:type="character" w:customStyle="1" w:styleId="WW8Num48z0">
    <w:name w:val="WW8Num48z0"/>
    <w:rsid w:val="00F862D3"/>
    <w:rPr>
      <w:rFonts w:ascii="Symbol" w:hAnsi="Symbol" w:cs="Symbol" w:hint="default"/>
    </w:rPr>
  </w:style>
  <w:style w:type="character" w:customStyle="1" w:styleId="WW8Num49z0">
    <w:name w:val="WW8Num49z0"/>
    <w:rsid w:val="00F862D3"/>
    <w:rPr>
      <w:rFonts w:ascii="Symbol" w:hAnsi="Symbol" w:cs="Symbol" w:hint="default"/>
    </w:rPr>
  </w:style>
  <w:style w:type="character" w:customStyle="1" w:styleId="WW8Num50z0">
    <w:name w:val="WW8Num50z0"/>
    <w:rsid w:val="00F862D3"/>
    <w:rPr>
      <w:rFonts w:ascii="Symbol" w:hAnsi="Symbol" w:cs="Symbol" w:hint="default"/>
    </w:rPr>
  </w:style>
  <w:style w:type="character" w:customStyle="1" w:styleId="WW8Num51z0">
    <w:name w:val="WW8Num51z0"/>
    <w:rsid w:val="00F862D3"/>
    <w:rPr>
      <w:rFonts w:ascii="Symbol" w:hAnsi="Symbol" w:cs="Symbol" w:hint="default"/>
    </w:rPr>
  </w:style>
  <w:style w:type="character" w:customStyle="1" w:styleId="WW8Num52z0">
    <w:name w:val="WW8Num52z0"/>
    <w:rsid w:val="00F862D3"/>
    <w:rPr>
      <w:rFonts w:ascii="Symbol" w:hAnsi="Symbol" w:cs="Symbol" w:hint="default"/>
    </w:rPr>
  </w:style>
  <w:style w:type="character" w:customStyle="1" w:styleId="WW8Num53z0">
    <w:name w:val="WW8Num53z0"/>
    <w:rsid w:val="00F862D3"/>
    <w:rPr>
      <w:rFonts w:ascii="Symbol" w:hAnsi="Symbol" w:cs="Symbol" w:hint="default"/>
    </w:rPr>
  </w:style>
  <w:style w:type="character" w:customStyle="1" w:styleId="WW8Num54z0">
    <w:name w:val="WW8Num54z0"/>
    <w:rsid w:val="00F862D3"/>
    <w:rPr>
      <w:rFonts w:ascii="Wingdings" w:hAnsi="Wingdings" w:cs="Wingdings" w:hint="default"/>
    </w:rPr>
  </w:style>
  <w:style w:type="character" w:customStyle="1" w:styleId="WW8Num55z0">
    <w:name w:val="WW8Num55z0"/>
    <w:rsid w:val="00F862D3"/>
    <w:rPr>
      <w:rFonts w:ascii="Symbol" w:hAnsi="Symbol" w:cs="Symbol" w:hint="default"/>
    </w:rPr>
  </w:style>
  <w:style w:type="character" w:customStyle="1" w:styleId="WW8Num56z1">
    <w:name w:val="WW8Num56z1"/>
    <w:rsid w:val="00F862D3"/>
    <w:rPr>
      <w:rFonts w:ascii="Courier New" w:hAnsi="Courier New" w:cs="Courier New" w:hint="default"/>
    </w:rPr>
  </w:style>
  <w:style w:type="character" w:customStyle="1" w:styleId="WW8Num57z0">
    <w:name w:val="WW8Num57z0"/>
    <w:rsid w:val="00F862D3"/>
    <w:rPr>
      <w:rFonts w:ascii="Symbol" w:hAnsi="Symbol" w:cs="Symbol" w:hint="default"/>
    </w:rPr>
  </w:style>
  <w:style w:type="character" w:customStyle="1" w:styleId="WW8Num58z0">
    <w:name w:val="WW8Num58z0"/>
    <w:rsid w:val="00F862D3"/>
    <w:rPr>
      <w:rFonts w:ascii="Symbol" w:hAnsi="Symbol" w:cs="Symbol" w:hint="default"/>
    </w:rPr>
  </w:style>
  <w:style w:type="character" w:customStyle="1" w:styleId="WW8Num59z0">
    <w:name w:val="WW8Num59z0"/>
    <w:rsid w:val="00F862D3"/>
    <w:rPr>
      <w:rFonts w:ascii="Symbol" w:hAnsi="Symbol" w:cs="Symbol" w:hint="default"/>
    </w:rPr>
  </w:style>
  <w:style w:type="character" w:customStyle="1" w:styleId="WW8Num60z0">
    <w:name w:val="WW8Num60z0"/>
    <w:rsid w:val="00F862D3"/>
    <w:rPr>
      <w:rFonts w:ascii="Symbol" w:hAnsi="Symbol" w:cs="Symbol" w:hint="default"/>
    </w:rPr>
  </w:style>
  <w:style w:type="character" w:customStyle="1" w:styleId="WW8Num61z0">
    <w:name w:val="WW8Num61z0"/>
    <w:rsid w:val="00F862D3"/>
    <w:rPr>
      <w:rFonts w:ascii="Symbol" w:hAnsi="Symbol" w:cs="Symbol" w:hint="default"/>
    </w:rPr>
  </w:style>
  <w:style w:type="character" w:customStyle="1" w:styleId="WW-Absatz-Standardschriftart111111111111111111111111111111111111">
    <w:name w:val="WW-Absatz-Standardschriftart111111111111111111111111111111111111"/>
    <w:rsid w:val="00F862D3"/>
  </w:style>
  <w:style w:type="character" w:customStyle="1" w:styleId="WW-Absatz-Standardschriftart1111111111111111111111111111111111111">
    <w:name w:val="WW-Absatz-Standardschriftart1111111111111111111111111111111111111"/>
    <w:rsid w:val="00F862D3"/>
  </w:style>
  <w:style w:type="character" w:customStyle="1" w:styleId="WW8Num3z2">
    <w:name w:val="WW8Num3z2"/>
    <w:rsid w:val="00F862D3"/>
    <w:rPr>
      <w:rFonts w:ascii="Wingdings" w:hAnsi="Wingdings" w:cs="Wingdings" w:hint="default"/>
    </w:rPr>
  </w:style>
  <w:style w:type="character" w:customStyle="1" w:styleId="WW8Num9z1">
    <w:name w:val="WW8Num9z1"/>
    <w:rsid w:val="00F862D3"/>
    <w:rPr>
      <w:rFonts w:ascii="Courier New" w:hAnsi="Courier New" w:cs="Courier New" w:hint="default"/>
    </w:rPr>
  </w:style>
  <w:style w:type="character" w:customStyle="1" w:styleId="WW8Num9z2">
    <w:name w:val="WW8Num9z2"/>
    <w:rsid w:val="00F862D3"/>
    <w:rPr>
      <w:rFonts w:ascii="Wingdings" w:hAnsi="Wingdings" w:cs="Wingdings" w:hint="default"/>
    </w:rPr>
  </w:style>
  <w:style w:type="character" w:customStyle="1" w:styleId="WW8Num11z2">
    <w:name w:val="WW8Num11z2"/>
    <w:rsid w:val="00F862D3"/>
    <w:rPr>
      <w:rFonts w:ascii="Wingdings" w:hAnsi="Wingdings" w:cs="Wingdings" w:hint="default"/>
    </w:rPr>
  </w:style>
  <w:style w:type="character" w:customStyle="1" w:styleId="WW8Num12z1">
    <w:name w:val="WW8Num12z1"/>
    <w:rsid w:val="00F862D3"/>
    <w:rPr>
      <w:rFonts w:ascii="Courier New" w:hAnsi="Courier New" w:cs="Courier New" w:hint="default"/>
    </w:rPr>
  </w:style>
  <w:style w:type="character" w:customStyle="1" w:styleId="WW8Num12z2">
    <w:name w:val="WW8Num12z2"/>
    <w:rsid w:val="00F862D3"/>
    <w:rPr>
      <w:rFonts w:ascii="Wingdings" w:hAnsi="Wingdings" w:cs="Wingdings" w:hint="default"/>
    </w:rPr>
  </w:style>
  <w:style w:type="character" w:customStyle="1" w:styleId="WW8Num13z1">
    <w:name w:val="WW8Num13z1"/>
    <w:rsid w:val="00F862D3"/>
    <w:rPr>
      <w:rFonts w:ascii="Courier New" w:hAnsi="Courier New" w:cs="Courier New" w:hint="default"/>
    </w:rPr>
  </w:style>
  <w:style w:type="character" w:customStyle="1" w:styleId="WW8Num13z2">
    <w:name w:val="WW8Num13z2"/>
    <w:rsid w:val="00F862D3"/>
    <w:rPr>
      <w:rFonts w:ascii="Wingdings" w:hAnsi="Wingdings" w:cs="Wingdings" w:hint="default"/>
    </w:rPr>
  </w:style>
  <w:style w:type="character" w:customStyle="1" w:styleId="WW8Num14z1">
    <w:name w:val="WW8Num14z1"/>
    <w:rsid w:val="00F862D3"/>
    <w:rPr>
      <w:rFonts w:ascii="Times New Roman" w:hAnsi="Times New Roman" w:cs="Times New Roman" w:hint="default"/>
      <w:b w:val="0"/>
      <w:bCs w:val="0"/>
      <w:i w:val="0"/>
      <w:iCs w:val="0"/>
      <w:sz w:val="24"/>
    </w:rPr>
  </w:style>
  <w:style w:type="character" w:customStyle="1" w:styleId="WW8Num14z5">
    <w:name w:val="WW8Num14z5"/>
    <w:rsid w:val="00F862D3"/>
    <w:rPr>
      <w:rFonts w:ascii="Times New Roman" w:hAnsi="Times New Roman" w:cs="Times New Roman" w:hint="default"/>
      <w:b w:val="0"/>
      <w:bCs w:val="0"/>
      <w:i w:val="0"/>
      <w:iCs w:val="0"/>
      <w:strike w:val="0"/>
      <w:dstrike w:val="0"/>
      <w:sz w:val="24"/>
      <w:u w:val="none"/>
      <w:effect w:val="none"/>
    </w:rPr>
  </w:style>
  <w:style w:type="character" w:customStyle="1" w:styleId="WW8Num15z1">
    <w:name w:val="WW8Num15z1"/>
    <w:rsid w:val="00F862D3"/>
    <w:rPr>
      <w:rFonts w:ascii="Courier New" w:hAnsi="Courier New" w:cs="Courier New" w:hint="default"/>
    </w:rPr>
  </w:style>
  <w:style w:type="character" w:customStyle="1" w:styleId="WW8Num15z2">
    <w:name w:val="WW8Num15z2"/>
    <w:rsid w:val="00F862D3"/>
    <w:rPr>
      <w:rFonts w:ascii="Wingdings" w:hAnsi="Wingdings" w:cs="Wingdings" w:hint="default"/>
    </w:rPr>
  </w:style>
  <w:style w:type="character" w:customStyle="1" w:styleId="WW8Num16z1">
    <w:name w:val="WW8Num16z1"/>
    <w:rsid w:val="00F862D3"/>
    <w:rPr>
      <w:rFonts w:ascii="Courier New" w:hAnsi="Courier New" w:cs="Courier New" w:hint="default"/>
    </w:rPr>
  </w:style>
  <w:style w:type="character" w:customStyle="1" w:styleId="WW8Num17z1">
    <w:name w:val="WW8Num17z1"/>
    <w:rsid w:val="00F862D3"/>
    <w:rPr>
      <w:rFonts w:ascii="Courier New" w:hAnsi="Courier New" w:cs="Courier New" w:hint="default"/>
    </w:rPr>
  </w:style>
  <w:style w:type="character" w:customStyle="1" w:styleId="WW8Num18z1">
    <w:name w:val="WW8Num18z1"/>
    <w:rsid w:val="00F862D3"/>
    <w:rPr>
      <w:rFonts w:ascii="Courier New" w:hAnsi="Courier New" w:cs="Courier New" w:hint="default"/>
    </w:rPr>
  </w:style>
  <w:style w:type="character" w:customStyle="1" w:styleId="WW8Num18z2">
    <w:name w:val="WW8Num18z2"/>
    <w:rsid w:val="00F862D3"/>
    <w:rPr>
      <w:rFonts w:ascii="Wingdings" w:hAnsi="Wingdings" w:cs="Wingdings" w:hint="default"/>
    </w:rPr>
  </w:style>
  <w:style w:type="character" w:customStyle="1" w:styleId="WW8Num19z0">
    <w:name w:val="WW8Num19z0"/>
    <w:rsid w:val="00F862D3"/>
    <w:rPr>
      <w:rFonts w:ascii="Symbol" w:hAnsi="Symbol" w:cs="Symbol" w:hint="default"/>
    </w:rPr>
  </w:style>
  <w:style w:type="character" w:customStyle="1" w:styleId="WW8Num19z1">
    <w:name w:val="WW8Num19z1"/>
    <w:rsid w:val="00F862D3"/>
    <w:rPr>
      <w:rFonts w:ascii="Courier New" w:hAnsi="Courier New" w:cs="Courier New" w:hint="default"/>
    </w:rPr>
  </w:style>
  <w:style w:type="character" w:customStyle="1" w:styleId="WW8Num19z2">
    <w:name w:val="WW8Num19z2"/>
    <w:rsid w:val="00F862D3"/>
    <w:rPr>
      <w:rFonts w:ascii="Wingdings" w:hAnsi="Wingdings" w:cs="Wingdings" w:hint="default"/>
    </w:rPr>
  </w:style>
  <w:style w:type="character" w:customStyle="1" w:styleId="WW8Num21z0">
    <w:name w:val="WW8Num21z0"/>
    <w:rsid w:val="00F862D3"/>
    <w:rPr>
      <w:rFonts w:ascii="Symbol" w:hAnsi="Symbol" w:cs="Symbol" w:hint="default"/>
    </w:rPr>
  </w:style>
  <w:style w:type="character" w:customStyle="1" w:styleId="WW8Num21z1">
    <w:name w:val="WW8Num21z1"/>
    <w:rsid w:val="00F862D3"/>
    <w:rPr>
      <w:rFonts w:ascii="Courier New" w:hAnsi="Courier New" w:cs="Courier New" w:hint="default"/>
    </w:rPr>
  </w:style>
  <w:style w:type="character" w:customStyle="1" w:styleId="WW8Num21z2">
    <w:name w:val="WW8Num21z2"/>
    <w:rsid w:val="00F862D3"/>
    <w:rPr>
      <w:rFonts w:ascii="Wingdings" w:hAnsi="Wingdings" w:cs="Wingdings" w:hint="default"/>
    </w:rPr>
  </w:style>
  <w:style w:type="character" w:customStyle="1" w:styleId="WW8Num22z3">
    <w:name w:val="WW8Num22z3"/>
    <w:rsid w:val="00F862D3"/>
    <w:rPr>
      <w:rFonts w:ascii="Symbol" w:eastAsia="Times New Roman" w:hAnsi="Symbol" w:cs="Courier" w:hint="default"/>
      <w:sz w:val="24"/>
      <w:szCs w:val="24"/>
    </w:rPr>
  </w:style>
  <w:style w:type="character" w:customStyle="1" w:styleId="WW8Num23z1">
    <w:name w:val="WW8Num23z1"/>
    <w:rsid w:val="00F862D3"/>
    <w:rPr>
      <w:rFonts w:ascii="Courier New" w:hAnsi="Courier New" w:cs="Courier New" w:hint="default"/>
    </w:rPr>
  </w:style>
  <w:style w:type="character" w:customStyle="1" w:styleId="WW8Num23z2">
    <w:name w:val="WW8Num23z2"/>
    <w:rsid w:val="00F862D3"/>
    <w:rPr>
      <w:rFonts w:ascii="Wingdings" w:hAnsi="Wingdings" w:cs="Wingdings" w:hint="default"/>
    </w:rPr>
  </w:style>
  <w:style w:type="character" w:customStyle="1" w:styleId="WW8Num24z1">
    <w:name w:val="WW8Num24z1"/>
    <w:rsid w:val="00F862D3"/>
    <w:rPr>
      <w:rFonts w:ascii="Courier New" w:hAnsi="Courier New" w:cs="Courier New" w:hint="default"/>
    </w:rPr>
  </w:style>
  <w:style w:type="character" w:customStyle="1" w:styleId="WW8Num24z2">
    <w:name w:val="WW8Num24z2"/>
    <w:rsid w:val="00F862D3"/>
    <w:rPr>
      <w:rFonts w:ascii="Wingdings" w:hAnsi="Wingdings" w:cs="Wingdings" w:hint="default"/>
    </w:rPr>
  </w:style>
  <w:style w:type="character" w:customStyle="1" w:styleId="WW8Num25z0">
    <w:name w:val="WW8Num25z0"/>
    <w:rsid w:val="00F862D3"/>
    <w:rPr>
      <w:rFonts w:ascii="Symbol" w:hAnsi="Symbol" w:cs="Symbol" w:hint="default"/>
    </w:rPr>
  </w:style>
  <w:style w:type="character" w:customStyle="1" w:styleId="WW8Num25z1">
    <w:name w:val="WW8Num25z1"/>
    <w:rsid w:val="00F862D3"/>
    <w:rPr>
      <w:rFonts w:ascii="Courier New" w:hAnsi="Courier New" w:cs="Courier New" w:hint="default"/>
    </w:rPr>
  </w:style>
  <w:style w:type="character" w:customStyle="1" w:styleId="WW8Num25z2">
    <w:name w:val="WW8Num25z2"/>
    <w:rsid w:val="00F862D3"/>
    <w:rPr>
      <w:rFonts w:ascii="Wingdings" w:hAnsi="Wingdings" w:cs="Wingdings" w:hint="default"/>
    </w:rPr>
  </w:style>
  <w:style w:type="character" w:customStyle="1" w:styleId="WW8Num27z1">
    <w:name w:val="WW8Num27z1"/>
    <w:rsid w:val="00F862D3"/>
    <w:rPr>
      <w:rFonts w:ascii="Courier New" w:hAnsi="Courier New" w:cs="Courier New" w:hint="default"/>
    </w:rPr>
  </w:style>
  <w:style w:type="character" w:customStyle="1" w:styleId="WW8Num27z2">
    <w:name w:val="WW8Num27z2"/>
    <w:rsid w:val="00F862D3"/>
    <w:rPr>
      <w:rFonts w:ascii="Wingdings" w:hAnsi="Wingdings" w:cs="Wingdings" w:hint="default"/>
    </w:rPr>
  </w:style>
  <w:style w:type="character" w:customStyle="1" w:styleId="WW8Num28z1">
    <w:name w:val="WW8Num28z1"/>
    <w:rsid w:val="00F862D3"/>
    <w:rPr>
      <w:rFonts w:ascii="Courier New" w:hAnsi="Courier New" w:cs="Courier New" w:hint="default"/>
    </w:rPr>
  </w:style>
  <w:style w:type="character" w:customStyle="1" w:styleId="WW8Num28z2">
    <w:name w:val="WW8Num28z2"/>
    <w:rsid w:val="00F862D3"/>
    <w:rPr>
      <w:rFonts w:ascii="Wingdings" w:hAnsi="Wingdings" w:cs="Wingdings" w:hint="default"/>
    </w:rPr>
  </w:style>
  <w:style w:type="character" w:customStyle="1" w:styleId="WW8Num29z1">
    <w:name w:val="WW8Num29z1"/>
    <w:rsid w:val="00F862D3"/>
    <w:rPr>
      <w:rFonts w:ascii="Courier New" w:hAnsi="Courier New" w:cs="Courier New" w:hint="default"/>
    </w:rPr>
  </w:style>
  <w:style w:type="character" w:customStyle="1" w:styleId="WW8Num29z2">
    <w:name w:val="WW8Num29z2"/>
    <w:rsid w:val="00F862D3"/>
    <w:rPr>
      <w:rFonts w:ascii="Wingdings" w:hAnsi="Wingdings" w:cs="Wingdings" w:hint="default"/>
    </w:rPr>
  </w:style>
  <w:style w:type="character" w:customStyle="1" w:styleId="WW8Num30z1">
    <w:name w:val="WW8Num30z1"/>
    <w:rsid w:val="00F862D3"/>
    <w:rPr>
      <w:rFonts w:ascii="Courier New" w:hAnsi="Courier New" w:cs="Courier New" w:hint="default"/>
    </w:rPr>
  </w:style>
  <w:style w:type="character" w:customStyle="1" w:styleId="WW8Num30z2">
    <w:name w:val="WW8Num30z2"/>
    <w:rsid w:val="00F862D3"/>
    <w:rPr>
      <w:rFonts w:ascii="Wingdings" w:hAnsi="Wingdings" w:cs="Wingdings" w:hint="default"/>
    </w:rPr>
  </w:style>
  <w:style w:type="character" w:customStyle="1" w:styleId="WW8Num32z1">
    <w:name w:val="WW8Num32z1"/>
    <w:rsid w:val="00F862D3"/>
    <w:rPr>
      <w:rFonts w:ascii="Times New Roman" w:eastAsia="Times New Roman" w:hAnsi="Times New Roman" w:cs="Times New Roman" w:hint="default"/>
    </w:rPr>
  </w:style>
  <w:style w:type="character" w:customStyle="1" w:styleId="WW8Num32z2">
    <w:name w:val="WW8Num32z2"/>
    <w:rsid w:val="00F862D3"/>
    <w:rPr>
      <w:b w:val="0"/>
      <w:bCs w:val="0"/>
      <w:i w:val="0"/>
      <w:iCs w:val="0"/>
    </w:rPr>
  </w:style>
  <w:style w:type="character" w:customStyle="1" w:styleId="WW8Num33z1">
    <w:name w:val="WW8Num33z1"/>
    <w:rsid w:val="00F862D3"/>
    <w:rPr>
      <w:rFonts w:ascii="Courier New" w:hAnsi="Courier New" w:cs="Courier New" w:hint="default"/>
    </w:rPr>
  </w:style>
  <w:style w:type="character" w:customStyle="1" w:styleId="WW8Num33z2">
    <w:name w:val="WW8Num33z2"/>
    <w:rsid w:val="00F862D3"/>
    <w:rPr>
      <w:rFonts w:ascii="Wingdings" w:hAnsi="Wingdings" w:cs="Wingdings" w:hint="default"/>
    </w:rPr>
  </w:style>
  <w:style w:type="character" w:customStyle="1" w:styleId="WW8Num34z1">
    <w:name w:val="WW8Num34z1"/>
    <w:rsid w:val="00F862D3"/>
    <w:rPr>
      <w:rFonts w:ascii="Courier New" w:hAnsi="Courier New" w:cs="Courier New" w:hint="default"/>
    </w:rPr>
  </w:style>
  <w:style w:type="character" w:customStyle="1" w:styleId="WW8Num34z2">
    <w:name w:val="WW8Num34z2"/>
    <w:rsid w:val="00F862D3"/>
    <w:rPr>
      <w:rFonts w:ascii="Wingdings" w:hAnsi="Wingdings" w:cs="Wingdings" w:hint="default"/>
    </w:rPr>
  </w:style>
  <w:style w:type="character" w:customStyle="1" w:styleId="WW8Num35z1">
    <w:name w:val="WW8Num35z1"/>
    <w:rsid w:val="00F862D3"/>
    <w:rPr>
      <w:rFonts w:ascii="Courier New" w:hAnsi="Courier New" w:cs="Courier New" w:hint="default"/>
    </w:rPr>
  </w:style>
  <w:style w:type="character" w:customStyle="1" w:styleId="WW8Num35z2">
    <w:name w:val="WW8Num35z2"/>
    <w:rsid w:val="00F862D3"/>
    <w:rPr>
      <w:rFonts w:ascii="Wingdings" w:hAnsi="Wingdings" w:cs="Wingdings" w:hint="default"/>
    </w:rPr>
  </w:style>
  <w:style w:type="character" w:customStyle="1" w:styleId="WW8Num36z1">
    <w:name w:val="WW8Num36z1"/>
    <w:rsid w:val="00F862D3"/>
    <w:rPr>
      <w:rFonts w:ascii="Courier New" w:hAnsi="Courier New" w:cs="Courier New" w:hint="default"/>
    </w:rPr>
  </w:style>
  <w:style w:type="character" w:customStyle="1" w:styleId="WW8Num36z2">
    <w:name w:val="WW8Num36z2"/>
    <w:rsid w:val="00F862D3"/>
    <w:rPr>
      <w:rFonts w:ascii="Wingdings" w:hAnsi="Wingdings" w:cs="Wingdings" w:hint="default"/>
    </w:rPr>
  </w:style>
  <w:style w:type="character" w:customStyle="1" w:styleId="WW8Num37z1">
    <w:name w:val="WW8Num37z1"/>
    <w:rsid w:val="00F862D3"/>
    <w:rPr>
      <w:rFonts w:ascii="Courier New" w:hAnsi="Courier New" w:cs="Courier New" w:hint="default"/>
    </w:rPr>
  </w:style>
  <w:style w:type="character" w:customStyle="1" w:styleId="WW8Num37z2">
    <w:name w:val="WW8Num37z2"/>
    <w:rsid w:val="00F862D3"/>
    <w:rPr>
      <w:rFonts w:ascii="Wingdings" w:hAnsi="Wingdings" w:cs="Wingdings" w:hint="default"/>
    </w:rPr>
  </w:style>
  <w:style w:type="character" w:customStyle="1" w:styleId="WW8Num38z1">
    <w:name w:val="WW8Num38z1"/>
    <w:rsid w:val="00F862D3"/>
    <w:rPr>
      <w:rFonts w:ascii="Courier New" w:hAnsi="Courier New" w:cs="Courier New" w:hint="default"/>
    </w:rPr>
  </w:style>
  <w:style w:type="character" w:customStyle="1" w:styleId="WW8Num38z2">
    <w:name w:val="WW8Num38z2"/>
    <w:rsid w:val="00F862D3"/>
    <w:rPr>
      <w:rFonts w:ascii="Wingdings" w:hAnsi="Wingdings" w:cs="Wingdings" w:hint="default"/>
    </w:rPr>
  </w:style>
  <w:style w:type="character" w:customStyle="1" w:styleId="WW8Num39z1">
    <w:name w:val="WW8Num39z1"/>
    <w:rsid w:val="00F862D3"/>
    <w:rPr>
      <w:rFonts w:ascii="Courier New" w:hAnsi="Courier New" w:cs="Courier New" w:hint="default"/>
    </w:rPr>
  </w:style>
  <w:style w:type="character" w:customStyle="1" w:styleId="WW8Num39z2">
    <w:name w:val="WW8Num39z2"/>
    <w:rsid w:val="00F862D3"/>
    <w:rPr>
      <w:rFonts w:ascii="Wingdings" w:hAnsi="Wingdings" w:cs="Wingdings" w:hint="default"/>
    </w:rPr>
  </w:style>
  <w:style w:type="character" w:customStyle="1" w:styleId="WW8Num40z1">
    <w:name w:val="WW8Num40z1"/>
    <w:rsid w:val="00F862D3"/>
    <w:rPr>
      <w:rFonts w:ascii="Courier New" w:hAnsi="Courier New" w:cs="Courier New" w:hint="default"/>
    </w:rPr>
  </w:style>
  <w:style w:type="character" w:customStyle="1" w:styleId="WW8Num40z2">
    <w:name w:val="WW8Num40z2"/>
    <w:rsid w:val="00F862D3"/>
    <w:rPr>
      <w:rFonts w:ascii="Wingdings" w:hAnsi="Wingdings" w:cs="Wingdings" w:hint="default"/>
    </w:rPr>
  </w:style>
  <w:style w:type="character" w:customStyle="1" w:styleId="WW8Num41z1">
    <w:name w:val="WW8Num41z1"/>
    <w:rsid w:val="00F862D3"/>
    <w:rPr>
      <w:rFonts w:ascii="Courier New" w:hAnsi="Courier New" w:cs="Courier New" w:hint="default"/>
    </w:rPr>
  </w:style>
  <w:style w:type="character" w:customStyle="1" w:styleId="WW8Num41z2">
    <w:name w:val="WW8Num41z2"/>
    <w:rsid w:val="00F862D3"/>
    <w:rPr>
      <w:rFonts w:ascii="Wingdings" w:hAnsi="Wingdings" w:cs="Wingdings" w:hint="default"/>
    </w:rPr>
  </w:style>
  <w:style w:type="character" w:customStyle="1" w:styleId="WW8Num42z0">
    <w:name w:val="WW8Num42z0"/>
    <w:rsid w:val="00F862D3"/>
    <w:rPr>
      <w:rFonts w:ascii="Symbol" w:hAnsi="Symbol" w:cs="Symbol" w:hint="default"/>
    </w:rPr>
  </w:style>
  <w:style w:type="character" w:customStyle="1" w:styleId="WW8Num42z1">
    <w:name w:val="WW8Num42z1"/>
    <w:rsid w:val="00F862D3"/>
    <w:rPr>
      <w:rFonts w:ascii="Courier New" w:hAnsi="Courier New" w:cs="Courier New" w:hint="default"/>
    </w:rPr>
  </w:style>
  <w:style w:type="character" w:customStyle="1" w:styleId="WW8Num42z2">
    <w:name w:val="WW8Num42z2"/>
    <w:rsid w:val="00F862D3"/>
    <w:rPr>
      <w:rFonts w:ascii="Wingdings" w:hAnsi="Wingdings" w:cs="Wingdings" w:hint="default"/>
    </w:rPr>
  </w:style>
  <w:style w:type="character" w:customStyle="1" w:styleId="WW8Num44z1">
    <w:name w:val="WW8Num44z1"/>
    <w:rsid w:val="00F862D3"/>
    <w:rPr>
      <w:rFonts w:ascii="Courier New" w:hAnsi="Courier New" w:cs="Courier New" w:hint="default"/>
    </w:rPr>
  </w:style>
  <w:style w:type="character" w:customStyle="1" w:styleId="WW8Num44z2">
    <w:name w:val="WW8Num44z2"/>
    <w:rsid w:val="00F862D3"/>
    <w:rPr>
      <w:rFonts w:ascii="Wingdings" w:hAnsi="Wingdings" w:cs="Wingdings" w:hint="default"/>
    </w:rPr>
  </w:style>
  <w:style w:type="character" w:customStyle="1" w:styleId="WW8Num46z1">
    <w:name w:val="WW8Num46z1"/>
    <w:rsid w:val="00F862D3"/>
    <w:rPr>
      <w:rFonts w:ascii="Courier New" w:hAnsi="Courier New" w:cs="Courier New" w:hint="default"/>
    </w:rPr>
  </w:style>
  <w:style w:type="character" w:customStyle="1" w:styleId="WW8Num46z2">
    <w:name w:val="WW8Num46z2"/>
    <w:rsid w:val="00F862D3"/>
    <w:rPr>
      <w:rFonts w:ascii="Wingdings" w:hAnsi="Wingdings" w:cs="Wingdings" w:hint="default"/>
    </w:rPr>
  </w:style>
  <w:style w:type="character" w:customStyle="1" w:styleId="WW8Num48z1">
    <w:name w:val="WW8Num48z1"/>
    <w:rsid w:val="00F862D3"/>
    <w:rPr>
      <w:rFonts w:ascii="Courier New" w:hAnsi="Courier New" w:cs="Courier New" w:hint="default"/>
    </w:rPr>
  </w:style>
  <w:style w:type="character" w:customStyle="1" w:styleId="WW8Num48z2">
    <w:name w:val="WW8Num48z2"/>
    <w:rsid w:val="00F862D3"/>
    <w:rPr>
      <w:rFonts w:ascii="Wingdings" w:hAnsi="Wingdings" w:cs="Wingdings" w:hint="default"/>
    </w:rPr>
  </w:style>
  <w:style w:type="character" w:customStyle="1" w:styleId="WW8Num49z1">
    <w:name w:val="WW8Num49z1"/>
    <w:rsid w:val="00F862D3"/>
    <w:rPr>
      <w:rFonts w:ascii="Courier New" w:hAnsi="Courier New" w:cs="Courier New" w:hint="default"/>
    </w:rPr>
  </w:style>
  <w:style w:type="character" w:customStyle="1" w:styleId="WW8Num49z2">
    <w:name w:val="WW8Num49z2"/>
    <w:rsid w:val="00F862D3"/>
    <w:rPr>
      <w:rFonts w:ascii="Wingdings" w:hAnsi="Wingdings" w:cs="Wingdings" w:hint="default"/>
    </w:rPr>
  </w:style>
  <w:style w:type="character" w:customStyle="1" w:styleId="WW8Num50z1">
    <w:name w:val="WW8Num50z1"/>
    <w:rsid w:val="00F862D3"/>
    <w:rPr>
      <w:rFonts w:ascii="Courier New" w:hAnsi="Courier New" w:cs="Courier New" w:hint="default"/>
    </w:rPr>
  </w:style>
  <w:style w:type="character" w:customStyle="1" w:styleId="WW8Num50z2">
    <w:name w:val="WW8Num50z2"/>
    <w:rsid w:val="00F862D3"/>
    <w:rPr>
      <w:rFonts w:ascii="Wingdings" w:hAnsi="Wingdings" w:cs="Wingdings" w:hint="default"/>
    </w:rPr>
  </w:style>
  <w:style w:type="character" w:customStyle="1" w:styleId="WW8Num51z1">
    <w:name w:val="WW8Num51z1"/>
    <w:rsid w:val="00F862D3"/>
    <w:rPr>
      <w:rFonts w:ascii="Courier New" w:hAnsi="Courier New" w:cs="Courier New" w:hint="default"/>
    </w:rPr>
  </w:style>
  <w:style w:type="character" w:customStyle="1" w:styleId="WW8Num51z2">
    <w:name w:val="WW8Num51z2"/>
    <w:rsid w:val="00F862D3"/>
    <w:rPr>
      <w:rFonts w:ascii="Wingdings" w:hAnsi="Wingdings" w:cs="Wingdings" w:hint="default"/>
    </w:rPr>
  </w:style>
  <w:style w:type="character" w:customStyle="1" w:styleId="WW8Num52z1">
    <w:name w:val="WW8Num52z1"/>
    <w:rsid w:val="00F862D3"/>
    <w:rPr>
      <w:rFonts w:ascii="Courier New" w:hAnsi="Courier New" w:cs="Courier New" w:hint="default"/>
    </w:rPr>
  </w:style>
  <w:style w:type="character" w:customStyle="1" w:styleId="WW8Num52z2">
    <w:name w:val="WW8Num52z2"/>
    <w:rsid w:val="00F862D3"/>
    <w:rPr>
      <w:rFonts w:ascii="Wingdings" w:hAnsi="Wingdings" w:cs="Wingdings" w:hint="default"/>
    </w:rPr>
  </w:style>
  <w:style w:type="character" w:customStyle="1" w:styleId="WW8Num53z1">
    <w:name w:val="WW8Num53z1"/>
    <w:rsid w:val="00F862D3"/>
    <w:rPr>
      <w:rFonts w:ascii="Courier New" w:hAnsi="Courier New" w:cs="Courier New" w:hint="default"/>
    </w:rPr>
  </w:style>
  <w:style w:type="character" w:customStyle="1" w:styleId="WW8Num53z2">
    <w:name w:val="WW8Num53z2"/>
    <w:rsid w:val="00F862D3"/>
    <w:rPr>
      <w:rFonts w:ascii="Wingdings" w:hAnsi="Wingdings" w:cs="Wingdings" w:hint="default"/>
    </w:rPr>
  </w:style>
  <w:style w:type="character" w:customStyle="1" w:styleId="WW8Num54z1">
    <w:name w:val="WW8Num54z1"/>
    <w:rsid w:val="00F862D3"/>
    <w:rPr>
      <w:rFonts w:ascii="Courier New" w:hAnsi="Courier New" w:cs="Courier New" w:hint="default"/>
    </w:rPr>
  </w:style>
  <w:style w:type="character" w:customStyle="1" w:styleId="WW8Num54z3">
    <w:name w:val="WW8Num54z3"/>
    <w:rsid w:val="00F862D3"/>
    <w:rPr>
      <w:rFonts w:ascii="Symbol" w:hAnsi="Symbol" w:cs="Symbol" w:hint="default"/>
    </w:rPr>
  </w:style>
  <w:style w:type="character" w:customStyle="1" w:styleId="WW8Num55z1">
    <w:name w:val="WW8Num55z1"/>
    <w:rsid w:val="00F862D3"/>
    <w:rPr>
      <w:rFonts w:ascii="Courier New" w:hAnsi="Courier New" w:cs="Courier New" w:hint="default"/>
    </w:rPr>
  </w:style>
  <w:style w:type="character" w:customStyle="1" w:styleId="WW8Num55z2">
    <w:name w:val="WW8Num55z2"/>
    <w:rsid w:val="00F862D3"/>
    <w:rPr>
      <w:rFonts w:ascii="Wingdings" w:hAnsi="Wingdings" w:cs="Wingdings" w:hint="default"/>
    </w:rPr>
  </w:style>
  <w:style w:type="character" w:customStyle="1" w:styleId="WW8Num56z0">
    <w:name w:val="WW8Num56z0"/>
    <w:rsid w:val="00F862D3"/>
    <w:rPr>
      <w:rFonts w:ascii="Symbol" w:hAnsi="Symbol" w:cs="Symbol" w:hint="default"/>
    </w:rPr>
  </w:style>
  <w:style w:type="character" w:customStyle="1" w:styleId="WW8Num56z2">
    <w:name w:val="WW8Num56z2"/>
    <w:rsid w:val="00F862D3"/>
    <w:rPr>
      <w:rFonts w:ascii="Wingdings" w:hAnsi="Wingdings" w:cs="Wingdings" w:hint="default"/>
    </w:rPr>
  </w:style>
  <w:style w:type="character" w:customStyle="1" w:styleId="WW8Num57z1">
    <w:name w:val="WW8Num57z1"/>
    <w:rsid w:val="00F862D3"/>
    <w:rPr>
      <w:b/>
      <w:bCs w:val="0"/>
    </w:rPr>
  </w:style>
  <w:style w:type="character" w:customStyle="1" w:styleId="WW8Num58z1">
    <w:name w:val="WW8Num58z1"/>
    <w:rsid w:val="00F862D3"/>
    <w:rPr>
      <w:rFonts w:ascii="Courier New" w:hAnsi="Courier New" w:cs="Courier New" w:hint="default"/>
    </w:rPr>
  </w:style>
  <w:style w:type="character" w:customStyle="1" w:styleId="WW8Num58z2">
    <w:name w:val="WW8Num58z2"/>
    <w:rsid w:val="00F862D3"/>
    <w:rPr>
      <w:rFonts w:ascii="Wingdings" w:hAnsi="Wingdings" w:cs="Wingdings" w:hint="default"/>
    </w:rPr>
  </w:style>
  <w:style w:type="character" w:customStyle="1" w:styleId="WW8Num59z1">
    <w:name w:val="WW8Num59z1"/>
    <w:rsid w:val="00F862D3"/>
    <w:rPr>
      <w:rFonts w:ascii="Courier New" w:hAnsi="Courier New" w:cs="Courier New" w:hint="default"/>
    </w:rPr>
  </w:style>
  <w:style w:type="character" w:customStyle="1" w:styleId="WW8Num59z2">
    <w:name w:val="WW8Num59z2"/>
    <w:rsid w:val="00F862D3"/>
    <w:rPr>
      <w:rFonts w:ascii="Wingdings" w:hAnsi="Wingdings" w:cs="Wingdings" w:hint="default"/>
    </w:rPr>
  </w:style>
  <w:style w:type="character" w:customStyle="1" w:styleId="WW8Num60z1">
    <w:name w:val="WW8Num60z1"/>
    <w:rsid w:val="00F862D3"/>
    <w:rPr>
      <w:rFonts w:ascii="Courier New" w:hAnsi="Courier New" w:cs="Courier New" w:hint="default"/>
    </w:rPr>
  </w:style>
  <w:style w:type="character" w:customStyle="1" w:styleId="WW8Num60z2">
    <w:name w:val="WW8Num60z2"/>
    <w:rsid w:val="00F862D3"/>
    <w:rPr>
      <w:rFonts w:ascii="Wingdings" w:hAnsi="Wingdings" w:cs="Wingdings" w:hint="default"/>
    </w:rPr>
  </w:style>
  <w:style w:type="character" w:customStyle="1" w:styleId="WW8Num61z1">
    <w:name w:val="WW8Num61z1"/>
    <w:rsid w:val="00F862D3"/>
    <w:rPr>
      <w:rFonts w:ascii="Courier New" w:hAnsi="Courier New" w:cs="Courier New" w:hint="default"/>
    </w:rPr>
  </w:style>
  <w:style w:type="character" w:customStyle="1" w:styleId="WW8Num61z2">
    <w:name w:val="WW8Num61z2"/>
    <w:rsid w:val="00F862D3"/>
    <w:rPr>
      <w:rFonts w:ascii="Wingdings" w:hAnsi="Wingdings" w:cs="Wingdings" w:hint="default"/>
    </w:rPr>
  </w:style>
  <w:style w:type="character" w:customStyle="1" w:styleId="WW8Num62z0">
    <w:name w:val="WW8Num62z0"/>
    <w:rsid w:val="00F862D3"/>
    <w:rPr>
      <w:rFonts w:ascii="Symbol" w:hAnsi="Symbol" w:cs="Symbol" w:hint="default"/>
    </w:rPr>
  </w:style>
  <w:style w:type="character" w:customStyle="1" w:styleId="WW8Num62z1">
    <w:name w:val="WW8Num62z1"/>
    <w:rsid w:val="00F862D3"/>
    <w:rPr>
      <w:rFonts w:ascii="Courier New" w:hAnsi="Courier New" w:cs="Courier New" w:hint="default"/>
    </w:rPr>
  </w:style>
  <w:style w:type="character" w:customStyle="1" w:styleId="WW8Num62z2">
    <w:name w:val="WW8Num62z2"/>
    <w:rsid w:val="00F862D3"/>
    <w:rPr>
      <w:rFonts w:ascii="Wingdings" w:hAnsi="Wingdings" w:cs="Wingdings" w:hint="default"/>
    </w:rPr>
  </w:style>
  <w:style w:type="character" w:customStyle="1" w:styleId="Fuentedeprrafopredeter11">
    <w:name w:val="Fuente de párrafo predeter.11"/>
    <w:rsid w:val="00F862D3"/>
    <w:rPr>
      <w:rFonts w:ascii="Arial" w:hAnsi="Arial" w:cs="Arial" w:hint="default"/>
      <w:b/>
      <w:bCs/>
    </w:rPr>
  </w:style>
  <w:style w:type="character" w:customStyle="1" w:styleId="ChapterCar">
    <w:name w:val="Chapter Car"/>
    <w:rsid w:val="00F862D3"/>
    <w:rPr>
      <w:rFonts w:ascii="Arial" w:hAnsi="Arial" w:cs="Arial" w:hint="default"/>
      <w:b w:val="0"/>
      <w:bCs w:val="0"/>
      <w:smallCaps/>
      <w:sz w:val="24"/>
      <w:lang w:val="es-ES" w:bidi="ar-SA"/>
    </w:rPr>
  </w:style>
  <w:style w:type="character" w:customStyle="1" w:styleId="FootnoteCharacters">
    <w:name w:val="Footnote Characters"/>
    <w:rsid w:val="00F862D3"/>
    <w:rPr>
      <w:rFonts w:ascii="Arial" w:hAnsi="Arial" w:cs="Arial" w:hint="default"/>
      <w:b w:val="0"/>
      <w:bCs w:val="0"/>
      <w:vertAlign w:val="superscript"/>
    </w:rPr>
  </w:style>
  <w:style w:type="character" w:customStyle="1" w:styleId="Refdecomentario1">
    <w:name w:val="Ref. de comentario1"/>
    <w:rsid w:val="00F862D3"/>
    <w:rPr>
      <w:rFonts w:ascii="Arial" w:hAnsi="Arial" w:cs="Arial" w:hint="default"/>
      <w:b w:val="0"/>
      <w:bCs w:val="0"/>
      <w:sz w:val="16"/>
      <w:szCs w:val="16"/>
    </w:rPr>
  </w:style>
  <w:style w:type="character" w:customStyle="1" w:styleId="content">
    <w:name w:val="content"/>
    <w:rsid w:val="00F862D3"/>
    <w:rPr>
      <w:rFonts w:ascii="Arial" w:hAnsi="Arial" w:cs="Arial" w:hint="default"/>
      <w:b w:val="0"/>
      <w:bCs w:val="0"/>
    </w:rPr>
  </w:style>
  <w:style w:type="character" w:customStyle="1" w:styleId="NumberingSymbols">
    <w:name w:val="Numbering Symbols"/>
    <w:rsid w:val="00F862D3"/>
    <w:rPr>
      <w:rFonts w:ascii="Arial" w:hAnsi="Arial" w:cs="Arial" w:hint="default"/>
      <w:b w:val="0"/>
      <w:bCs w:val="0"/>
      <w:sz w:val="18"/>
      <w:szCs w:val="18"/>
    </w:rPr>
  </w:style>
  <w:style w:type="character" w:customStyle="1" w:styleId="Bullets">
    <w:name w:val="Bullets"/>
    <w:rsid w:val="00F862D3"/>
    <w:rPr>
      <w:rFonts w:ascii="OpenSymbol" w:eastAsia="OpenSymbol" w:hAnsi="OpenSymbol" w:cs="OpenSymbol" w:hint="default"/>
    </w:rPr>
  </w:style>
  <w:style w:type="character" w:customStyle="1" w:styleId="UserEntry">
    <w:name w:val="User Entry"/>
    <w:rsid w:val="00F862D3"/>
    <w:rPr>
      <w:rFonts w:ascii="Arial" w:eastAsia="DejaVu Sans" w:hAnsi="Arial" w:cs="DejaVu Sans Mono" w:hint="default"/>
      <w:b w:val="0"/>
      <w:bCs w:val="0"/>
      <w:sz w:val="18"/>
      <w:szCs w:val="18"/>
    </w:rPr>
  </w:style>
  <w:style w:type="character" w:customStyle="1" w:styleId="WW8Num19z3">
    <w:name w:val="WW8Num19z3"/>
    <w:rsid w:val="00F862D3"/>
    <w:rPr>
      <w:rFonts w:ascii="Symbol" w:hAnsi="Symbol" w:cs="Symbol" w:hint="default"/>
    </w:rPr>
  </w:style>
  <w:style w:type="character" w:customStyle="1" w:styleId="numerito">
    <w:name w:val="numerito"/>
    <w:rsid w:val="00F862D3"/>
    <w:rPr>
      <w:rFonts w:ascii="Arial" w:hAnsi="Arial" w:cs="Arial" w:hint="default"/>
      <w:b w:val="0"/>
      <w:bCs w:val="0"/>
      <w:sz w:val="16"/>
    </w:rPr>
  </w:style>
  <w:style w:type="character" w:customStyle="1" w:styleId="CarCar15">
    <w:name w:val="Car Car15"/>
    <w:rsid w:val="00F862D3"/>
    <w:rPr>
      <w:sz w:val="24"/>
      <w:lang w:val="es-ES" w:eastAsia="zh-CN"/>
    </w:rPr>
  </w:style>
  <w:style w:type="character" w:customStyle="1" w:styleId="TitleChar">
    <w:name w:val="Title Char"/>
    <w:locked/>
    <w:rsid w:val="00F862D3"/>
    <w:rPr>
      <w:rFonts w:ascii="Cambria" w:hAnsi="Cambria" w:cs="Cambria" w:hint="default"/>
      <w:b/>
      <w:bCs/>
      <w:kern w:val="28"/>
      <w:sz w:val="32"/>
      <w:szCs w:val="32"/>
      <w:lang w:val="es-ES" w:eastAsia="es-ES"/>
    </w:rPr>
  </w:style>
  <w:style w:type="character" w:customStyle="1" w:styleId="CarCar8">
    <w:name w:val="Car Car8"/>
    <w:rsid w:val="00F862D3"/>
    <w:rPr>
      <w:rFonts w:ascii="Times New Roman" w:hAnsi="Times New Roman" w:cs="Times New Roman" w:hint="default"/>
      <w:sz w:val="20"/>
      <w:szCs w:val="20"/>
      <w:lang w:val="es-ES_tradnl" w:eastAsia="ar-SA" w:bidi="ar-SA"/>
    </w:rPr>
  </w:style>
  <w:style w:type="character" w:customStyle="1" w:styleId="CarCar19">
    <w:name w:val="Car Car19"/>
    <w:rsid w:val="00F862D3"/>
    <w:rPr>
      <w:rFonts w:ascii="Times New Roman" w:hAnsi="Times New Roman" w:cs="Times New Roman" w:hint="default"/>
      <w:b/>
      <w:bCs/>
      <w:sz w:val="24"/>
      <w:szCs w:val="24"/>
      <w:lang w:val="es-ES_tradnl" w:eastAsia="ar-SA" w:bidi="ar-SA"/>
    </w:rPr>
  </w:style>
  <w:style w:type="character" w:customStyle="1" w:styleId="CarCar18">
    <w:name w:val="Car Car18"/>
    <w:rsid w:val="00F862D3"/>
    <w:rPr>
      <w:rFonts w:ascii="Times New Roman" w:hAnsi="Times New Roman" w:cs="Times New Roman" w:hint="default"/>
      <w:b/>
      <w:bCs/>
      <w:sz w:val="24"/>
      <w:szCs w:val="24"/>
      <w:lang w:val="es-ES_tradnl" w:eastAsia="ar-SA" w:bidi="ar-SA"/>
    </w:rPr>
  </w:style>
  <w:style w:type="character" w:customStyle="1" w:styleId="WW8Num2z0">
    <w:name w:val="WW8Num2z0"/>
    <w:rsid w:val="00F862D3"/>
    <w:rPr>
      <w:b/>
      <w:bCs/>
    </w:rPr>
  </w:style>
  <w:style w:type="character" w:customStyle="1" w:styleId="WW8Num14z2">
    <w:name w:val="WW8Num14z2"/>
    <w:rsid w:val="00F862D3"/>
    <w:rPr>
      <w:rFonts w:ascii="Wingdings" w:hAnsi="Wingdings" w:cs="Wingdings" w:hint="default"/>
    </w:rPr>
  </w:style>
  <w:style w:type="character" w:customStyle="1" w:styleId="Fuentedeprrafopredeter2">
    <w:name w:val="Fuente de párrafo predeter.2"/>
    <w:rsid w:val="00F862D3"/>
  </w:style>
  <w:style w:type="character" w:customStyle="1" w:styleId="WW8Num22z1">
    <w:name w:val="WW8Num22z1"/>
    <w:rsid w:val="00F862D3"/>
    <w:rPr>
      <w:b/>
      <w:bCs/>
    </w:rPr>
  </w:style>
  <w:style w:type="character" w:customStyle="1" w:styleId="WW8Num26z2">
    <w:name w:val="WW8Num26z2"/>
    <w:rsid w:val="00F862D3"/>
  </w:style>
  <w:style w:type="character" w:customStyle="1" w:styleId="WW8Num28z3">
    <w:name w:val="WW8Num28z3"/>
    <w:rsid w:val="00F862D3"/>
    <w:rPr>
      <w:rFonts w:ascii="Symbol" w:hAnsi="Symbol" w:cs="Symbol" w:hint="default"/>
    </w:rPr>
  </w:style>
  <w:style w:type="character" w:customStyle="1" w:styleId="Smbolodenotaalpie">
    <w:name w:val="Símbolo de nota al pie"/>
    <w:rsid w:val="00F862D3"/>
    <w:rPr>
      <w:vertAlign w:val="superscript"/>
    </w:rPr>
  </w:style>
  <w:style w:type="character" w:customStyle="1" w:styleId="para">
    <w:name w:val="para"/>
    <w:rsid w:val="00F862D3"/>
  </w:style>
  <w:style w:type="character" w:customStyle="1" w:styleId="CarCar">
    <w:name w:val="Car Car"/>
    <w:rsid w:val="00F862D3"/>
    <w:rPr>
      <w:lang w:val="es-ES_tradnl"/>
    </w:rPr>
  </w:style>
  <w:style w:type="character" w:customStyle="1" w:styleId="CarCar11">
    <w:name w:val="Car Car11"/>
    <w:rsid w:val="00F862D3"/>
    <w:rPr>
      <w:rFonts w:ascii="Times New Roman Bold" w:hAnsi="Times New Roman Bold" w:cs="Times New Roman Bold" w:hint="default"/>
      <w:b/>
      <w:bCs/>
      <w:sz w:val="20"/>
      <w:szCs w:val="20"/>
      <w:lang w:val="en-US" w:eastAsia="ar-SA" w:bidi="ar-SA"/>
    </w:rPr>
  </w:style>
  <w:style w:type="character" w:customStyle="1" w:styleId="CarCar9">
    <w:name w:val="Car Car9"/>
    <w:rsid w:val="00F862D3"/>
    <w:rPr>
      <w:rFonts w:ascii="Times New Roman" w:hAnsi="Times New Roman" w:cs="Times New Roman" w:hint="default"/>
      <w:sz w:val="24"/>
      <w:szCs w:val="24"/>
      <w:lang w:val="es-ES_tradnl" w:eastAsia="ar-SA" w:bidi="ar-SA"/>
    </w:rPr>
  </w:style>
  <w:style w:type="character" w:customStyle="1" w:styleId="CarCar6">
    <w:name w:val="Car Car6"/>
    <w:rsid w:val="00F862D3"/>
    <w:rPr>
      <w:rFonts w:ascii="Tahoma" w:hAnsi="Tahoma" w:cs="Tahoma" w:hint="default"/>
      <w:sz w:val="16"/>
      <w:szCs w:val="16"/>
      <w:lang w:val="es-ES_tradnl" w:eastAsia="ar-SA" w:bidi="ar-SA"/>
    </w:rPr>
  </w:style>
  <w:style w:type="character" w:customStyle="1" w:styleId="value">
    <w:name w:val="value"/>
    <w:rsid w:val="00F862D3"/>
  </w:style>
  <w:style w:type="character" w:customStyle="1" w:styleId="WW8Num3z5">
    <w:name w:val="WW8Num3z5"/>
    <w:rsid w:val="00F862D3"/>
    <w:rPr>
      <w:rFonts w:ascii="Times New Roman" w:hAnsi="Times New Roman" w:cs="Times New Roman" w:hint="default"/>
      <w:b w:val="0"/>
      <w:bCs w:val="0"/>
      <w:i w:val="0"/>
      <w:iCs w:val="0"/>
      <w:strike w:val="0"/>
      <w:dstrike w:val="0"/>
      <w:sz w:val="24"/>
      <w:u w:val="none"/>
      <w:effect w:val="none"/>
    </w:rPr>
  </w:style>
  <w:style w:type="character" w:customStyle="1" w:styleId="WW8Num11z4">
    <w:name w:val="WW8Num11z4"/>
    <w:rsid w:val="00F862D3"/>
    <w:rPr>
      <w:b w:val="0"/>
      <w:bCs w:val="0"/>
    </w:rPr>
  </w:style>
  <w:style w:type="character" w:customStyle="1" w:styleId="WW8Num12z3">
    <w:name w:val="WW8Num12z3"/>
    <w:rsid w:val="00F862D3"/>
    <w:rPr>
      <w:rFonts w:ascii="Symbol" w:hAnsi="Symbol" w:cs="Symbol" w:hint="default"/>
    </w:rPr>
  </w:style>
  <w:style w:type="character" w:customStyle="1" w:styleId="WW8Num15z4">
    <w:name w:val="WW8Num15z4"/>
    <w:rsid w:val="00F862D3"/>
    <w:rPr>
      <w:rFonts w:ascii="Arial" w:eastAsia="Times New Roman" w:hAnsi="Arial" w:cs="Arial" w:hint="default"/>
    </w:rPr>
  </w:style>
  <w:style w:type="character" w:customStyle="1" w:styleId="WW8Num15z5">
    <w:name w:val="WW8Num15z5"/>
    <w:rsid w:val="00F862D3"/>
    <w:rPr>
      <w:rFonts w:ascii="Wingdings" w:hAnsi="Wingdings" w:cs="Wingdings" w:hint="default"/>
    </w:rPr>
  </w:style>
  <w:style w:type="character" w:customStyle="1" w:styleId="WW8Num19z4">
    <w:name w:val="WW8Num19z4"/>
    <w:rsid w:val="00F862D3"/>
    <w:rPr>
      <w:rFonts w:ascii="Wingdings" w:hAnsi="Wingdings" w:cs="Wingdings" w:hint="default"/>
      <w:sz w:val="24"/>
      <w:szCs w:val="24"/>
    </w:rPr>
  </w:style>
  <w:style w:type="character" w:customStyle="1" w:styleId="WW8Num20z1">
    <w:name w:val="WW8Num20z1"/>
    <w:rsid w:val="00F862D3"/>
    <w:rPr>
      <w:rFonts w:ascii="Courier New" w:hAnsi="Courier New" w:cs="Courier New" w:hint="default"/>
    </w:rPr>
  </w:style>
  <w:style w:type="character" w:customStyle="1" w:styleId="WW8Num20z2">
    <w:name w:val="WW8Num20z2"/>
    <w:rsid w:val="00F862D3"/>
    <w:rPr>
      <w:rFonts w:ascii="Wingdings" w:hAnsi="Wingdings" w:hint="default"/>
    </w:rPr>
  </w:style>
  <w:style w:type="character" w:customStyle="1" w:styleId="WW8Num20z3">
    <w:name w:val="WW8Num20z3"/>
    <w:rsid w:val="00F862D3"/>
    <w:rPr>
      <w:rFonts w:ascii="Symbol" w:hAnsi="Symbol" w:hint="default"/>
    </w:rPr>
  </w:style>
  <w:style w:type="character" w:customStyle="1" w:styleId="WW8Num26z1">
    <w:name w:val="WW8Num26z1"/>
    <w:rsid w:val="00F862D3"/>
    <w:rPr>
      <w:rFonts w:ascii="Courier New" w:hAnsi="Courier New" w:cs="Courier New" w:hint="default"/>
    </w:rPr>
  </w:style>
  <w:style w:type="character" w:customStyle="1" w:styleId="WW8Num27z3">
    <w:name w:val="WW8Num27z3"/>
    <w:rsid w:val="00F862D3"/>
    <w:rPr>
      <w:rFonts w:ascii="Calibri" w:hAnsi="Calibri" w:cs="Calibri" w:hint="default"/>
      <w:b/>
      <w:bCs/>
      <w:sz w:val="22"/>
      <w:szCs w:val="22"/>
    </w:rPr>
  </w:style>
  <w:style w:type="character" w:customStyle="1" w:styleId="WW8Num27z4">
    <w:name w:val="WW8Num27z4"/>
    <w:rsid w:val="00F862D3"/>
    <w:rPr>
      <w:b w:val="0"/>
      <w:bCs w:val="0"/>
    </w:rPr>
  </w:style>
  <w:style w:type="character" w:customStyle="1" w:styleId="Fuentedeprrafopredeter3">
    <w:name w:val="Fuente de párrafo predeter.3"/>
    <w:rsid w:val="00F862D3"/>
  </w:style>
  <w:style w:type="paragraph" w:customStyle="1" w:styleId="p22">
    <w:name w:val="p22"/>
    <w:basedOn w:val="Normal"/>
    <w:rsid w:val="00F862D3"/>
    <w:pPr>
      <w:tabs>
        <w:tab w:val="left" w:pos="720"/>
      </w:tabs>
      <w:spacing w:after="0" w:line="240" w:lineRule="auto"/>
      <w:jc w:val="both"/>
    </w:pPr>
    <w:rPr>
      <w:rFonts w:ascii="Chicago" w:eastAsia="Times New Roman" w:hAnsi="Chicago" w:cs="Times New Roman"/>
      <w:sz w:val="24"/>
      <w:szCs w:val="20"/>
      <w:lang w:val="es-ES_tradnl" w:eastAsia="es-ES"/>
    </w:rPr>
  </w:style>
  <w:style w:type="paragraph" w:customStyle="1" w:styleId="wfxRecipient">
    <w:name w:val="wfxRecipient"/>
    <w:basedOn w:val="Normal"/>
    <w:rsid w:val="00F862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rPr>
  </w:style>
  <w:style w:type="character" w:customStyle="1" w:styleId="Ttulo3Car1">
    <w:name w:val="Título 3 Car1"/>
    <w:locked/>
    <w:rsid w:val="00F862D3"/>
    <w:rPr>
      <w:b/>
      <w:bCs/>
      <w:sz w:val="24"/>
      <w:szCs w:val="24"/>
      <w:lang w:val="es-ES_tradnl" w:eastAsia="en-US"/>
    </w:rPr>
  </w:style>
  <w:style w:type="paragraph" w:customStyle="1" w:styleId="font5">
    <w:name w:val="font5"/>
    <w:basedOn w:val="Normal"/>
    <w:rsid w:val="00F862D3"/>
    <w:pPr>
      <w:spacing w:before="100" w:beforeAutospacing="1" w:after="100" w:afterAutospacing="1" w:line="240" w:lineRule="auto"/>
    </w:pPr>
    <w:rPr>
      <w:rFonts w:ascii="Times New Roman" w:eastAsia="Times New Roman" w:hAnsi="Times New Roman" w:cs="Times New Roman"/>
      <w:b/>
      <w:bCs/>
      <w:sz w:val="14"/>
      <w:szCs w:val="14"/>
      <w:lang w:val="es-PY" w:eastAsia="es-PY"/>
    </w:rPr>
  </w:style>
  <w:style w:type="paragraph" w:customStyle="1" w:styleId="xl66">
    <w:name w:val="xl66"/>
    <w:basedOn w:val="Normal"/>
    <w:rsid w:val="00F862D3"/>
    <w:pPr>
      <w:spacing w:before="100" w:beforeAutospacing="1" w:after="100" w:afterAutospacing="1" w:line="240" w:lineRule="auto"/>
      <w:textAlignment w:val="center"/>
    </w:pPr>
    <w:rPr>
      <w:rFonts w:ascii="Arial" w:eastAsia="Times New Roman" w:hAnsi="Arial" w:cs="Arial"/>
      <w:lang w:val="es-PY" w:eastAsia="es-PY"/>
    </w:rPr>
  </w:style>
  <w:style w:type="paragraph" w:customStyle="1" w:styleId="xl67">
    <w:name w:val="xl67"/>
    <w:basedOn w:val="Normal"/>
    <w:rsid w:val="00F862D3"/>
    <w:pPr>
      <w:spacing w:before="100" w:beforeAutospacing="1" w:after="100" w:afterAutospacing="1" w:line="240" w:lineRule="auto"/>
      <w:textAlignment w:val="center"/>
    </w:pPr>
    <w:rPr>
      <w:rFonts w:ascii="Arial" w:eastAsia="Times New Roman" w:hAnsi="Arial" w:cs="Arial"/>
      <w:sz w:val="18"/>
      <w:szCs w:val="18"/>
      <w:lang w:val="es-PY" w:eastAsia="es-PY"/>
    </w:rPr>
  </w:style>
  <w:style w:type="paragraph" w:customStyle="1" w:styleId="xl68">
    <w:name w:val="xl68"/>
    <w:basedOn w:val="Normal"/>
    <w:rsid w:val="00F862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PY" w:eastAsia="es-PY"/>
    </w:rPr>
  </w:style>
  <w:style w:type="paragraph" w:customStyle="1" w:styleId="xl69">
    <w:name w:val="xl69"/>
    <w:basedOn w:val="Normal"/>
    <w:rsid w:val="00F862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PY" w:eastAsia="es-PY"/>
    </w:rPr>
  </w:style>
  <w:style w:type="paragraph" w:customStyle="1" w:styleId="xl70">
    <w:name w:val="xl70"/>
    <w:basedOn w:val="Normal"/>
    <w:rsid w:val="00F862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val="es-PY" w:eastAsia="es-PY"/>
    </w:rPr>
  </w:style>
  <w:style w:type="paragraph" w:customStyle="1" w:styleId="xl71">
    <w:name w:val="xl71"/>
    <w:basedOn w:val="Normal"/>
    <w:rsid w:val="00F862D3"/>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val="es-PY" w:eastAsia="es-PY"/>
    </w:rPr>
  </w:style>
  <w:style w:type="paragraph" w:customStyle="1" w:styleId="xl72">
    <w:name w:val="xl72"/>
    <w:basedOn w:val="Normal"/>
    <w:rsid w:val="00F862D3"/>
    <w:pPr>
      <w:spacing w:before="100" w:beforeAutospacing="1" w:after="100" w:afterAutospacing="1" w:line="240" w:lineRule="auto"/>
      <w:jc w:val="center"/>
      <w:textAlignment w:val="center"/>
    </w:pPr>
    <w:rPr>
      <w:rFonts w:ascii="Arial" w:eastAsia="Times New Roman" w:hAnsi="Arial" w:cs="Arial"/>
      <w:sz w:val="18"/>
      <w:szCs w:val="18"/>
      <w:lang w:val="es-PY" w:eastAsia="es-PY"/>
    </w:rPr>
  </w:style>
  <w:style w:type="paragraph" w:customStyle="1" w:styleId="xl73">
    <w:name w:val="xl73"/>
    <w:basedOn w:val="Normal"/>
    <w:rsid w:val="00F862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PY" w:eastAsia="es-PY"/>
    </w:rPr>
  </w:style>
  <w:style w:type="paragraph" w:customStyle="1" w:styleId="xl74">
    <w:name w:val="xl74"/>
    <w:basedOn w:val="Normal"/>
    <w:rsid w:val="00F862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s-PY" w:eastAsia="es-PY"/>
    </w:rPr>
  </w:style>
  <w:style w:type="paragraph" w:customStyle="1" w:styleId="xl75">
    <w:name w:val="xl75"/>
    <w:basedOn w:val="Normal"/>
    <w:rsid w:val="00F862D3"/>
    <w:pPr>
      <w:spacing w:before="100" w:beforeAutospacing="1" w:after="100" w:afterAutospacing="1" w:line="240" w:lineRule="auto"/>
      <w:jc w:val="center"/>
      <w:textAlignment w:val="center"/>
    </w:pPr>
    <w:rPr>
      <w:rFonts w:ascii="Arial" w:eastAsia="Times New Roman" w:hAnsi="Arial" w:cs="Arial"/>
      <w:lang w:val="es-PY" w:eastAsia="es-PY"/>
    </w:rPr>
  </w:style>
  <w:style w:type="paragraph" w:customStyle="1" w:styleId="xl76">
    <w:name w:val="xl76"/>
    <w:basedOn w:val="Normal"/>
    <w:rsid w:val="00F862D3"/>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16"/>
      <w:szCs w:val="16"/>
      <w:lang w:val="es-PY" w:eastAsia="es-PY"/>
    </w:rPr>
  </w:style>
  <w:style w:type="paragraph" w:customStyle="1" w:styleId="xl77">
    <w:name w:val="xl77"/>
    <w:basedOn w:val="Normal"/>
    <w:rsid w:val="00F862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lang w:val="es-PY" w:eastAsia="es-PY"/>
    </w:rPr>
  </w:style>
  <w:style w:type="paragraph" w:customStyle="1" w:styleId="xl78">
    <w:name w:val="xl78"/>
    <w:basedOn w:val="Normal"/>
    <w:rsid w:val="00F862D3"/>
    <w:pPr>
      <w:shd w:val="clear" w:color="000000" w:fill="FFFFFF"/>
      <w:spacing w:before="100" w:beforeAutospacing="1" w:after="100" w:afterAutospacing="1" w:line="240" w:lineRule="auto"/>
      <w:textAlignment w:val="center"/>
    </w:pPr>
    <w:rPr>
      <w:rFonts w:ascii="Arial" w:eastAsia="Times New Roman" w:hAnsi="Arial" w:cs="Arial"/>
      <w:lang w:val="es-PY" w:eastAsia="es-PY"/>
    </w:rPr>
  </w:style>
  <w:style w:type="numbering" w:customStyle="1" w:styleId="Sinlista2">
    <w:name w:val="Sin lista2"/>
    <w:next w:val="Sinlista"/>
    <w:uiPriority w:val="99"/>
    <w:semiHidden/>
    <w:rsid w:val="00F862D3"/>
  </w:style>
  <w:style w:type="table" w:customStyle="1" w:styleId="Tablaconcuadrcula4">
    <w:name w:val="Tabla con cuadrícula4"/>
    <w:basedOn w:val="Tablanormal"/>
    <w:next w:val="Tablaconcuadrcula"/>
    <w:uiPriority w:val="59"/>
    <w:rsid w:val="00F862D3"/>
    <w:pPr>
      <w:spacing w:after="0" w:line="240" w:lineRule="auto"/>
    </w:pPr>
    <w:rPr>
      <w:rFonts w:ascii="Times New Roman" w:eastAsia="Times New Roman" w:hAnsi="Times New Roman" w:cs="Times New Roman"/>
      <w:sz w:val="20"/>
      <w:szCs w:val="20"/>
      <w:lang w:eastAsia="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2">
    <w:name w:val="Título 1 Car2"/>
    <w:basedOn w:val="Fuentedeprrafopredeter"/>
    <w:uiPriority w:val="9"/>
    <w:rsid w:val="00F862D3"/>
    <w:rPr>
      <w:rFonts w:ascii="Calibri Light" w:eastAsia="Times New Roman" w:hAnsi="Calibri Light" w:cs="Times New Roman"/>
      <w:b/>
      <w:bCs/>
      <w:color w:val="2E74B5"/>
      <w:sz w:val="28"/>
      <w:szCs w:val="28"/>
    </w:rPr>
  </w:style>
  <w:style w:type="character" w:customStyle="1" w:styleId="Ttulo2Car1">
    <w:name w:val="Título 2 Car1"/>
    <w:basedOn w:val="Fuentedeprrafopredeter"/>
    <w:uiPriority w:val="9"/>
    <w:semiHidden/>
    <w:rsid w:val="00F862D3"/>
    <w:rPr>
      <w:rFonts w:ascii="Calibri Light" w:eastAsia="Times New Roman" w:hAnsi="Calibri Light" w:cs="Times New Roman"/>
      <w:b/>
      <w:bCs/>
      <w:color w:val="5B9BD5"/>
      <w:sz w:val="26"/>
      <w:szCs w:val="26"/>
    </w:rPr>
  </w:style>
  <w:style w:type="character" w:customStyle="1" w:styleId="Ttulo5Car1">
    <w:name w:val="Título 5 Car1"/>
    <w:basedOn w:val="Fuentedeprrafopredeter"/>
    <w:uiPriority w:val="9"/>
    <w:semiHidden/>
    <w:rsid w:val="00F862D3"/>
    <w:rPr>
      <w:rFonts w:ascii="Calibri Light" w:eastAsia="Times New Roman" w:hAnsi="Calibri Light" w:cs="Times New Roman"/>
      <w:color w:val="1F4D78"/>
    </w:rPr>
  </w:style>
  <w:style w:type="character" w:customStyle="1" w:styleId="AsuntodelcomentarioCar1">
    <w:name w:val="Asunto del comentario Car1"/>
    <w:basedOn w:val="TextocomentarioCar"/>
    <w:uiPriority w:val="99"/>
    <w:semiHidden/>
    <w:rsid w:val="00F862D3"/>
    <w:rPr>
      <w:rFonts w:ascii="Palatino Linotype" w:eastAsia="Times New Roman" w:hAnsi="Palatino Linotype" w:cs="Times New Roman"/>
      <w:b/>
      <w:bCs/>
      <w:sz w:val="20"/>
      <w:szCs w:val="20"/>
      <w:lang w:val="en-US"/>
    </w:rPr>
  </w:style>
  <w:style w:type="character" w:customStyle="1" w:styleId="Hipervnculo2">
    <w:name w:val="Hipervínculo2"/>
    <w:basedOn w:val="Fuentedeprrafopredeter"/>
    <w:uiPriority w:val="99"/>
    <w:semiHidden/>
    <w:unhideWhenUsed/>
    <w:rsid w:val="00F862D3"/>
    <w:rPr>
      <w:color w:val="0563C1"/>
      <w:u w:val="single"/>
    </w:rPr>
  </w:style>
  <w:style w:type="character" w:customStyle="1" w:styleId="Hipervnculo3">
    <w:name w:val="Hipervínculo3"/>
    <w:basedOn w:val="Fuentedeprrafopredeter"/>
    <w:uiPriority w:val="99"/>
    <w:semiHidden/>
    <w:unhideWhenUsed/>
    <w:rsid w:val="00F862D3"/>
    <w:rPr>
      <w:color w:val="0563C1"/>
      <w:u w:val="single"/>
    </w:rPr>
  </w:style>
  <w:style w:type="table" w:customStyle="1" w:styleId="Tablaconcuadrcula5">
    <w:name w:val="Tabla con cuadrícula5"/>
    <w:basedOn w:val="Tablanormal"/>
    <w:next w:val="Tablaconcuadrcula"/>
    <w:uiPriority w:val="59"/>
    <w:rsid w:val="00F862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semiHidden/>
    <w:unhideWhenUsed/>
    <w:rsid w:val="00F862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9</Pages>
  <Words>4456</Words>
  <Characters>24510</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28909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Diana Montserrat Sugastti Neira</cp:lastModifiedBy>
  <cp:revision>7</cp:revision>
  <dcterms:created xsi:type="dcterms:W3CDTF">2025-05-02T11:40:00Z</dcterms:created>
  <dcterms:modified xsi:type="dcterms:W3CDTF">2025-12-12T15:20:00Z</dcterms:modified>
</cp:coreProperties>
</file>